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B9F297F" w14:textId="241042D9" w:rsidR="00EF2178" w:rsidRPr="00481B67" w:rsidRDefault="00EF2178" w:rsidP="007B026E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81B67">
        <w:rPr>
          <w:rFonts w:ascii="Arial" w:hAnsi="Arial" w:cs="Arial"/>
          <w:b/>
          <w:bCs/>
          <w:sz w:val="20"/>
          <w:szCs w:val="20"/>
        </w:rPr>
        <w:t>ANEXO III</w:t>
      </w:r>
    </w:p>
    <w:p w14:paraId="7407B105" w14:textId="77777777" w:rsidR="00EF2178" w:rsidRPr="00481B67" w:rsidRDefault="00EF2178" w:rsidP="00DA7A4A">
      <w:pPr>
        <w:spacing w:line="360" w:lineRule="auto"/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7F03116A" w14:textId="77777777" w:rsidR="00C91690" w:rsidRPr="00481B67" w:rsidRDefault="00C91690" w:rsidP="00C91690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81B67">
        <w:rPr>
          <w:rFonts w:ascii="Arial" w:hAnsi="Arial" w:cs="Arial"/>
          <w:b/>
          <w:bCs/>
          <w:sz w:val="20"/>
          <w:szCs w:val="20"/>
        </w:rPr>
        <w:t>MODELO(S) REFERENTE(S) A PLANILHA DE PROPOSTA</w:t>
      </w:r>
    </w:p>
    <w:p w14:paraId="294E2002" w14:textId="04980E10" w:rsidR="00CB1D62" w:rsidRPr="00481B67" w:rsidRDefault="00CB1D62" w:rsidP="003D2F21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99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960"/>
        <w:gridCol w:w="1763"/>
        <w:gridCol w:w="1762"/>
        <w:gridCol w:w="960"/>
        <w:gridCol w:w="1488"/>
        <w:gridCol w:w="1035"/>
        <w:gridCol w:w="1035"/>
      </w:tblGrid>
      <w:tr w:rsidR="00BC6AD4" w:rsidRPr="00481B67" w14:paraId="55EDF095" w14:textId="55B98E87" w:rsidTr="00BC6AD4">
        <w:trPr>
          <w:trHeight w:val="728"/>
        </w:trPr>
        <w:tc>
          <w:tcPr>
            <w:tcW w:w="960" w:type="dxa"/>
            <w:vAlign w:val="center"/>
          </w:tcPr>
          <w:p w14:paraId="3ED10260" w14:textId="77777777" w:rsidR="00BC6AD4" w:rsidRDefault="00BC6AD4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81F52C1" w14:textId="2F1E773C" w:rsidR="00BC6AD4" w:rsidRPr="00481B67" w:rsidRDefault="00BC6AD4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3119D04" w14:textId="62656D4F" w:rsidR="00BC6AD4" w:rsidRPr="00481B67" w:rsidRDefault="00BC6AD4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CAT</w:t>
            </w:r>
          </w:p>
          <w:p w14:paraId="48ABC7FA" w14:textId="2B61A163" w:rsidR="00BC6AD4" w:rsidRPr="00481B67" w:rsidRDefault="00BC6AD4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MAT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77B8AC49" w14:textId="51BBB7E3" w:rsidR="00BC6AD4" w:rsidRPr="00481B67" w:rsidRDefault="00BC6AD4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  <w:p w14:paraId="01238D0D" w14:textId="3E1A79C8" w:rsidR="00BC6AD4" w:rsidRPr="00481B67" w:rsidRDefault="00BC6AD4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DETALHADA</w:t>
            </w:r>
          </w:p>
        </w:tc>
        <w:tc>
          <w:tcPr>
            <w:tcW w:w="1762" w:type="dxa"/>
            <w:shd w:val="clear" w:color="auto" w:fill="auto"/>
            <w:vAlign w:val="center"/>
          </w:tcPr>
          <w:p w14:paraId="4BE6ED49" w14:textId="684EB7F2" w:rsidR="00BC6AD4" w:rsidRPr="00481B67" w:rsidRDefault="00BC6AD4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529E0E2" w14:textId="5750FB12" w:rsidR="00BC6AD4" w:rsidRPr="00481B67" w:rsidRDefault="00BC6AD4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UNIDD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5504D8D4" w14:textId="5CAF3B6D" w:rsidR="00BC6AD4" w:rsidRPr="00481B67" w:rsidRDefault="00BC6AD4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MARCA/</w:t>
            </w:r>
          </w:p>
          <w:p w14:paraId="62A541D3" w14:textId="7296C334" w:rsidR="00BC6AD4" w:rsidRPr="00481B67" w:rsidRDefault="00BC6AD4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MODELO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49EA6028" w14:textId="475BEF67" w:rsidR="00BC6AD4" w:rsidRPr="00481B67" w:rsidRDefault="00BC6AD4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VALOR</w:t>
            </w:r>
          </w:p>
          <w:p w14:paraId="78DB2214" w14:textId="5DE08CA4" w:rsidR="00BC6AD4" w:rsidRPr="00481B67" w:rsidRDefault="00BC6AD4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UNIT.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004E508A" w14:textId="773CB7A7" w:rsidR="00BC6AD4" w:rsidRPr="00481B67" w:rsidRDefault="00BC6AD4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VALOR</w:t>
            </w:r>
          </w:p>
          <w:p w14:paraId="09B73EB9" w14:textId="146A5F36" w:rsidR="00BC6AD4" w:rsidRPr="00481B67" w:rsidRDefault="00BC6AD4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</w:tr>
      <w:tr w:rsidR="00BC6AD4" w:rsidRPr="00481B67" w14:paraId="67205EE3" w14:textId="216EA6B6" w:rsidTr="00BC6AD4">
        <w:trPr>
          <w:trHeight w:val="336"/>
        </w:trPr>
        <w:tc>
          <w:tcPr>
            <w:tcW w:w="960" w:type="dxa"/>
            <w:vAlign w:val="center"/>
          </w:tcPr>
          <w:p w14:paraId="3B7B0CC7" w14:textId="570D8BB3" w:rsidR="00BC6AD4" w:rsidRPr="00481B67" w:rsidRDefault="00BC6AD4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F1D55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5B0B656" w14:textId="14B694E7" w:rsidR="00BC6AD4" w:rsidRPr="00481B67" w:rsidRDefault="00BC6AD4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474FEB57" w14:textId="35F44530" w:rsidR="00BC6AD4" w:rsidRPr="00481B67" w:rsidRDefault="00BC6AD4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 w14:paraId="60044A3C" w14:textId="557F6896" w:rsidR="00BC6AD4" w:rsidRPr="00481B67" w:rsidRDefault="00BC6AD4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1FA0D3A3" w14:textId="526706DF" w:rsidR="00BC6AD4" w:rsidRPr="00481B67" w:rsidRDefault="00BC6AD4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77E3E702" w14:textId="77777777" w:rsidR="00BC6AD4" w:rsidRPr="00481B67" w:rsidRDefault="00BC6AD4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7D222CE9" w14:textId="77777777" w:rsidR="00BC6AD4" w:rsidRPr="00481B67" w:rsidRDefault="00BC6AD4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2321EA25" w14:textId="77777777" w:rsidR="00BC6AD4" w:rsidRPr="00481B67" w:rsidRDefault="00BC6AD4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BC6AD4" w:rsidRPr="00481B67" w14:paraId="3E530A67" w14:textId="77777777" w:rsidTr="00BC6AD4">
        <w:trPr>
          <w:trHeight w:val="336"/>
        </w:trPr>
        <w:tc>
          <w:tcPr>
            <w:tcW w:w="960" w:type="dxa"/>
            <w:vAlign w:val="center"/>
          </w:tcPr>
          <w:p w14:paraId="4DFD58BF" w14:textId="4004E123" w:rsidR="00BC6AD4" w:rsidRPr="00481B67" w:rsidRDefault="00BC6AD4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F1D55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CFD86D7" w14:textId="7AA6043C" w:rsidR="00BC6AD4" w:rsidRPr="00481B67" w:rsidRDefault="00BC6AD4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352AD12E" w14:textId="77777777" w:rsidR="00BC6AD4" w:rsidRPr="00481B67" w:rsidRDefault="00BC6AD4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 w14:paraId="46A79AD7" w14:textId="77777777" w:rsidR="00BC6AD4" w:rsidRPr="00481B67" w:rsidRDefault="00BC6AD4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26EC0EBC" w14:textId="77777777" w:rsidR="00BC6AD4" w:rsidRPr="00481B67" w:rsidRDefault="00BC6AD4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48FE19F6" w14:textId="77777777" w:rsidR="00BC6AD4" w:rsidRPr="00481B67" w:rsidRDefault="00BC6AD4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5736E023" w14:textId="77777777" w:rsidR="00BC6AD4" w:rsidRPr="00481B67" w:rsidRDefault="00BC6AD4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6F417C86" w14:textId="77777777" w:rsidR="00BC6AD4" w:rsidRPr="00481B67" w:rsidRDefault="00BC6AD4" w:rsidP="00BC6A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5B17C1CA" w14:textId="77777777" w:rsidR="00CB1D62" w:rsidRPr="00481B67" w:rsidRDefault="00CB1D62" w:rsidP="00C91690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7440A89F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bCs/>
          <w:sz w:val="20"/>
          <w:szCs w:val="20"/>
        </w:rPr>
        <w:t>Observação: Na cotação deverão estar inclusos, além do lucro, todos os custos diretos ou indiretos relativos ao cumprimento integral do objeto do contrato.</w:t>
      </w:r>
    </w:p>
    <w:p w14:paraId="6F91DDC2" w14:textId="77777777" w:rsidR="007B026E" w:rsidRPr="00481B67" w:rsidRDefault="007B026E" w:rsidP="005D3DDC">
      <w:pPr>
        <w:spacing w:before="60"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  <w:highlight w:val="yellow"/>
        </w:rPr>
        <w:t>-   A proponente deverá atender as especificações mínimas exigidas no Termo de Referência, e ao final da proposta declarar que os materiais ofertados atendem plenamente ao solicitado.</w:t>
      </w:r>
    </w:p>
    <w:p w14:paraId="49F56160" w14:textId="77777777" w:rsidR="007B026E" w:rsidRPr="00481B67" w:rsidRDefault="007B026E" w:rsidP="005D3DDC">
      <w:pPr>
        <w:spacing w:line="360" w:lineRule="auto"/>
        <w:rPr>
          <w:rFonts w:ascii="Arial" w:hAnsi="Arial" w:cs="Arial"/>
          <w:sz w:val="20"/>
          <w:szCs w:val="20"/>
        </w:rPr>
      </w:pPr>
    </w:p>
    <w:p w14:paraId="18F02F4D" w14:textId="05371F52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DADOS DA PROPONENTE</w:t>
      </w:r>
      <w:r w:rsidR="001E3C3B" w:rsidRPr="00481B67">
        <w:rPr>
          <w:rFonts w:ascii="Arial" w:hAnsi="Arial" w:cs="Arial"/>
          <w:sz w:val="20"/>
          <w:szCs w:val="20"/>
        </w:rPr>
        <w:t>:</w:t>
      </w:r>
    </w:p>
    <w:p w14:paraId="51536A00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RAZÃO SOCIAL:...................................</w:t>
      </w:r>
    </w:p>
    <w:p w14:paraId="0816515A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CNPJ:...................................................</w:t>
      </w:r>
    </w:p>
    <w:p w14:paraId="5B3BAAE2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ENDEREÇO COMPLETO:..................</w:t>
      </w:r>
    </w:p>
    <w:p w14:paraId="1B177AFE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TELEFONE:........................................</w:t>
      </w:r>
    </w:p>
    <w:p w14:paraId="6ED62269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NOME DO RESPONSÁVEL PARA CONTATO:............................</w:t>
      </w:r>
    </w:p>
    <w:p w14:paraId="41B14FBF" w14:textId="0ACC44B2" w:rsidR="00F94331" w:rsidRPr="00481B67" w:rsidRDefault="00F94331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NOME E CPF DO SÓCIO MAJORITÁRIO DA EMPRESA:............................</w:t>
      </w:r>
    </w:p>
    <w:p w14:paraId="27F30291" w14:textId="5415351F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E-MAIL:..........................................................................................</w:t>
      </w:r>
    </w:p>
    <w:p w14:paraId="30B64839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VALIDADE DA PROPOSTA: 60 DIAS</w:t>
      </w:r>
    </w:p>
    <w:p w14:paraId="5BFD7A7D" w14:textId="0467BF9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PRAZO E LOCAL DE ENTREGA: Conforme consta no Termo de Referência –</w:t>
      </w:r>
      <w:r w:rsidR="008C4D73">
        <w:rPr>
          <w:rFonts w:ascii="Arial" w:hAnsi="Arial" w:cs="Arial"/>
          <w:sz w:val="20"/>
          <w:szCs w:val="20"/>
        </w:rPr>
        <w:t xml:space="preserve"> </w:t>
      </w:r>
      <w:r w:rsidRPr="00481B67">
        <w:rPr>
          <w:rFonts w:ascii="Arial" w:hAnsi="Arial" w:cs="Arial"/>
          <w:sz w:val="20"/>
          <w:szCs w:val="20"/>
        </w:rPr>
        <w:t>Presidente Prudente – SP.</w:t>
      </w:r>
    </w:p>
    <w:p w14:paraId="2650E7B3" w14:textId="058E869E" w:rsidR="007B026E" w:rsidRPr="00481B67" w:rsidRDefault="007B026E" w:rsidP="005D3DDC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 xml:space="preserve">CONDIÇÕES DE PAGAMENTO: À VISTA, EM </w:t>
      </w:r>
      <w:r w:rsidR="00CC6084" w:rsidRPr="00481B67">
        <w:rPr>
          <w:rFonts w:ascii="Arial" w:hAnsi="Arial" w:cs="Arial"/>
          <w:sz w:val="20"/>
          <w:szCs w:val="20"/>
        </w:rPr>
        <w:t>30</w:t>
      </w:r>
      <w:r w:rsidRPr="00481B67">
        <w:rPr>
          <w:rFonts w:ascii="Arial" w:hAnsi="Arial" w:cs="Arial"/>
          <w:sz w:val="20"/>
          <w:szCs w:val="20"/>
        </w:rPr>
        <w:t xml:space="preserve"> DIAS CONTADOS DO RECEBIMENTO DEFINITIVO, EXCLUSIVAMENTE MEDIANTE DEPÓSITO EM CONTA CORRENTE DO </w:t>
      </w:r>
      <w:r w:rsidRPr="00481B67">
        <w:rPr>
          <w:rFonts w:ascii="Arial" w:hAnsi="Arial" w:cs="Arial"/>
          <w:b/>
          <w:bCs/>
          <w:sz w:val="20"/>
          <w:szCs w:val="20"/>
        </w:rPr>
        <w:t>BANCO DO BRASIL S/A</w:t>
      </w:r>
      <w:r w:rsidRPr="00481B67">
        <w:rPr>
          <w:rFonts w:ascii="Arial" w:hAnsi="Arial" w:cs="Arial"/>
          <w:sz w:val="20"/>
          <w:szCs w:val="20"/>
        </w:rPr>
        <w:t xml:space="preserve">: </w:t>
      </w:r>
      <w:r w:rsidRPr="00481B67">
        <w:rPr>
          <w:rFonts w:ascii="Arial" w:eastAsia="Arial" w:hAnsi="Arial" w:cs="Arial"/>
          <w:b/>
          <w:bCs/>
          <w:sz w:val="20"/>
          <w:szCs w:val="20"/>
        </w:rPr>
        <w:t>AG:__________C/C___________________</w:t>
      </w:r>
    </w:p>
    <w:p w14:paraId="7AB22601" w14:textId="77777777" w:rsidR="005D3DDC" w:rsidRPr="00481B67" w:rsidRDefault="005D3DDC" w:rsidP="005D3DDC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047AD979" w14:textId="77777777" w:rsidR="007B026E" w:rsidRPr="00481B67" w:rsidRDefault="007B026E" w:rsidP="005D3DDC">
      <w:pPr>
        <w:spacing w:line="360" w:lineRule="auto"/>
        <w:rPr>
          <w:rFonts w:ascii="Arial" w:hAnsi="Arial" w:cs="Arial"/>
          <w:sz w:val="20"/>
          <w:szCs w:val="20"/>
        </w:rPr>
      </w:pPr>
      <w:r w:rsidRPr="00481B67">
        <w:rPr>
          <w:rFonts w:ascii="Arial" w:eastAsia="Arial" w:hAnsi="Arial" w:cs="Arial"/>
          <w:sz w:val="20"/>
          <w:szCs w:val="20"/>
        </w:rPr>
        <w:t xml:space="preserve"> </w:t>
      </w:r>
      <w:r w:rsidRPr="00481B67">
        <w:rPr>
          <w:rFonts w:ascii="Arial" w:hAnsi="Arial" w:cs="Arial"/>
          <w:sz w:val="20"/>
          <w:szCs w:val="20"/>
        </w:rPr>
        <w:tab/>
      </w:r>
      <w:r w:rsidRPr="00481B67">
        <w:rPr>
          <w:rFonts w:ascii="Arial" w:hAnsi="Arial" w:cs="Arial"/>
          <w:sz w:val="20"/>
          <w:szCs w:val="20"/>
        </w:rPr>
        <w:tab/>
      </w:r>
      <w:r w:rsidRPr="00481B67">
        <w:rPr>
          <w:rFonts w:ascii="Arial" w:hAnsi="Arial" w:cs="Arial"/>
          <w:sz w:val="20"/>
          <w:szCs w:val="20"/>
        </w:rPr>
        <w:tab/>
        <w:t>Data</w:t>
      </w:r>
    </w:p>
    <w:p w14:paraId="2530E62A" w14:textId="77777777" w:rsidR="007B026E" w:rsidRPr="00481B67" w:rsidRDefault="007B026E" w:rsidP="005D3DDC">
      <w:pPr>
        <w:spacing w:line="360" w:lineRule="auto"/>
        <w:rPr>
          <w:rFonts w:ascii="Arial" w:hAnsi="Arial" w:cs="Arial"/>
          <w:sz w:val="20"/>
          <w:szCs w:val="20"/>
        </w:rPr>
      </w:pPr>
      <w:r w:rsidRPr="00481B67">
        <w:rPr>
          <w:rFonts w:ascii="Arial" w:eastAsia="Arial" w:hAnsi="Arial" w:cs="Arial"/>
          <w:sz w:val="20"/>
          <w:szCs w:val="20"/>
        </w:rPr>
        <w:t xml:space="preserve"> </w:t>
      </w:r>
      <w:r w:rsidRPr="00481B67">
        <w:rPr>
          <w:rFonts w:ascii="Arial" w:hAnsi="Arial" w:cs="Arial"/>
          <w:sz w:val="20"/>
          <w:szCs w:val="20"/>
        </w:rPr>
        <w:tab/>
      </w:r>
      <w:r w:rsidRPr="00481B67">
        <w:rPr>
          <w:rFonts w:ascii="Arial" w:hAnsi="Arial" w:cs="Arial"/>
          <w:sz w:val="20"/>
          <w:szCs w:val="20"/>
        </w:rPr>
        <w:tab/>
      </w:r>
      <w:r w:rsidRPr="00481B67">
        <w:rPr>
          <w:rFonts w:ascii="Arial" w:hAnsi="Arial" w:cs="Arial"/>
          <w:sz w:val="20"/>
          <w:szCs w:val="20"/>
        </w:rPr>
        <w:tab/>
        <w:t>________________________________</w:t>
      </w:r>
    </w:p>
    <w:p w14:paraId="562F4314" w14:textId="236FC869" w:rsidR="004A79D6" w:rsidRPr="00481B67" w:rsidRDefault="007B026E" w:rsidP="005D3DDC">
      <w:pPr>
        <w:spacing w:line="360" w:lineRule="auto"/>
        <w:rPr>
          <w:rFonts w:ascii="Arial" w:hAnsi="Arial" w:cs="Arial"/>
          <w:sz w:val="20"/>
          <w:szCs w:val="20"/>
        </w:rPr>
      </w:pPr>
      <w:r w:rsidRPr="00481B67">
        <w:rPr>
          <w:rFonts w:ascii="Arial" w:eastAsia="Arial" w:hAnsi="Arial" w:cs="Arial"/>
          <w:sz w:val="20"/>
          <w:szCs w:val="20"/>
        </w:rPr>
        <w:t xml:space="preserve"> </w:t>
      </w:r>
      <w:r w:rsidRPr="00481B67">
        <w:rPr>
          <w:rFonts w:ascii="Arial" w:hAnsi="Arial" w:cs="Arial"/>
          <w:sz w:val="20"/>
          <w:szCs w:val="20"/>
        </w:rPr>
        <w:tab/>
      </w:r>
      <w:r w:rsidRPr="00481B67">
        <w:rPr>
          <w:rFonts w:ascii="Arial" w:hAnsi="Arial" w:cs="Arial"/>
          <w:sz w:val="20"/>
          <w:szCs w:val="20"/>
        </w:rPr>
        <w:tab/>
      </w:r>
      <w:r w:rsidRPr="00481B67">
        <w:rPr>
          <w:rFonts w:ascii="Arial" w:hAnsi="Arial" w:cs="Arial"/>
          <w:sz w:val="20"/>
          <w:szCs w:val="20"/>
        </w:rPr>
        <w:tab/>
        <w:t xml:space="preserve">                 Empresa/assinatura</w:t>
      </w:r>
    </w:p>
    <w:sectPr w:rsidR="004A79D6" w:rsidRPr="00481B67" w:rsidSect="000176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993" w:right="758" w:bottom="1276" w:left="1418" w:header="570" w:footer="3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EECA2" w14:textId="77777777" w:rsidR="00AE39EA" w:rsidRDefault="00AE39EA">
      <w:r>
        <w:separator/>
      </w:r>
    </w:p>
  </w:endnote>
  <w:endnote w:type="continuationSeparator" w:id="0">
    <w:p w14:paraId="11E2B73B" w14:textId="77777777" w:rsidR="00AE39EA" w:rsidRDefault="00AE3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harter BT">
    <w:altName w:val="Century"/>
    <w:charset w:val="00"/>
    <w:family w:val="roman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itstream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vantGarde">
    <w:altName w:val="Century Gothic"/>
    <w:charset w:val="00"/>
    <w:family w:val="swiss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D323B" w14:textId="77777777" w:rsidR="00BC6AD4" w:rsidRDefault="00BC6AD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0F157" w14:textId="0F7E676C" w:rsidR="00600B66" w:rsidRPr="00BC6AD4" w:rsidRDefault="00600B66" w:rsidP="00BC6AD4">
    <w:pPr>
      <w:pStyle w:val="Rodap"/>
    </w:pPr>
    <w:bookmarkStart w:id="0" w:name="_Hlk135299665"/>
  </w:p>
  <w:bookmarkEnd w:id="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18A95" w14:textId="77777777" w:rsidR="00BC6AD4" w:rsidRDefault="00BC6AD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14ADB" w14:textId="77777777" w:rsidR="00AE39EA" w:rsidRDefault="00AE39EA">
      <w:r>
        <w:separator/>
      </w:r>
    </w:p>
  </w:footnote>
  <w:footnote w:type="continuationSeparator" w:id="0">
    <w:p w14:paraId="5FB6FDA0" w14:textId="77777777" w:rsidR="00AE39EA" w:rsidRDefault="00AE3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D50E4" w14:textId="77777777" w:rsidR="00BC6AD4" w:rsidRDefault="00BC6AD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F1811" w14:textId="68465332" w:rsidR="00A758FE" w:rsidRDefault="00A758FE">
    <w:pPr>
      <w:pStyle w:val="Cabealho"/>
      <w:tabs>
        <w:tab w:val="left" w:pos="1905"/>
        <w:tab w:val="left" w:pos="6804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762B4" w14:textId="77777777" w:rsidR="00BC6AD4" w:rsidRDefault="00BC6AD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Nivel1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4.%1"/>
      <w:lvlJc w:val="righ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ascii="Arial" w:hAnsi="Arial" w:cs="Times New Roman" w:hint="default"/>
        <w:b/>
        <w:bCs/>
        <w:sz w:val="22"/>
        <w:szCs w:val="22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color w:val="000000"/>
        <w:sz w:val="22"/>
        <w:szCs w:val="22"/>
      </w:rPr>
    </w:lvl>
  </w:abstractNum>
  <w:abstractNum w:abstractNumId="6" w15:restartNumberingAfterBreak="0">
    <w:nsid w:val="04ED244A"/>
    <w:multiLevelType w:val="hybridMultilevel"/>
    <w:tmpl w:val="D00E1FE2"/>
    <w:lvl w:ilvl="0" w:tplc="E9AAD3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0524FC"/>
    <w:multiLevelType w:val="hybridMultilevel"/>
    <w:tmpl w:val="6ECE5C88"/>
    <w:lvl w:ilvl="0" w:tplc="69A8C6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5C100D"/>
    <w:multiLevelType w:val="multilevel"/>
    <w:tmpl w:val="1FD8189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2489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9175A67"/>
    <w:multiLevelType w:val="hybridMultilevel"/>
    <w:tmpl w:val="92869EFA"/>
    <w:lvl w:ilvl="0" w:tplc="5AC8217E">
      <w:start w:val="1"/>
      <w:numFmt w:val="lowerLetter"/>
      <w:lvlText w:val="%1)"/>
      <w:lvlJc w:val="left"/>
      <w:pPr>
        <w:ind w:left="928" w:hanging="644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3F46DA"/>
    <w:multiLevelType w:val="hybridMultilevel"/>
    <w:tmpl w:val="C35AE782"/>
    <w:lvl w:ilvl="0" w:tplc="867A74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CB2327C"/>
    <w:multiLevelType w:val="hybridMultilevel"/>
    <w:tmpl w:val="8050FDF8"/>
    <w:lvl w:ilvl="0" w:tplc="75FCA272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20F70B1"/>
    <w:multiLevelType w:val="multilevel"/>
    <w:tmpl w:val="93C463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i w:val="0"/>
        <w:iCs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0DE3E05"/>
    <w:multiLevelType w:val="hybridMultilevel"/>
    <w:tmpl w:val="3162E7B4"/>
    <w:lvl w:ilvl="0" w:tplc="74AC54E6">
      <w:start w:val="1"/>
      <w:numFmt w:val="lowerLetter"/>
      <w:lvlText w:val="%1)"/>
      <w:lvlJc w:val="left"/>
      <w:pPr>
        <w:ind w:left="1211" w:hanging="360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5D833FC"/>
    <w:multiLevelType w:val="multilevel"/>
    <w:tmpl w:val="837E1676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29978112">
    <w:abstractNumId w:val="1"/>
  </w:num>
  <w:num w:numId="2" w16cid:durableId="611785377">
    <w:abstractNumId w:val="2"/>
  </w:num>
  <w:num w:numId="3" w16cid:durableId="1698041742">
    <w:abstractNumId w:val="9"/>
  </w:num>
  <w:num w:numId="4" w16cid:durableId="2030792228">
    <w:abstractNumId w:val="0"/>
  </w:num>
  <w:num w:numId="5" w16cid:durableId="201022276">
    <w:abstractNumId w:val="21"/>
  </w:num>
  <w:num w:numId="6" w16cid:durableId="2004235391">
    <w:abstractNumId w:val="15"/>
  </w:num>
  <w:num w:numId="7" w16cid:durableId="929895600">
    <w:abstractNumId w:val="11"/>
  </w:num>
  <w:num w:numId="8" w16cid:durableId="1185635429">
    <w:abstractNumId w:val="16"/>
  </w:num>
  <w:num w:numId="9" w16cid:durableId="1666546640">
    <w:abstractNumId w:val="18"/>
  </w:num>
  <w:num w:numId="10" w16cid:durableId="2071027588">
    <w:abstractNumId w:val="14"/>
  </w:num>
  <w:num w:numId="11" w16cid:durableId="980841846">
    <w:abstractNumId w:val="19"/>
  </w:num>
  <w:num w:numId="12" w16cid:durableId="266816666">
    <w:abstractNumId w:val="12"/>
  </w:num>
  <w:num w:numId="13" w16cid:durableId="1784379685">
    <w:abstractNumId w:val="7"/>
  </w:num>
  <w:num w:numId="14" w16cid:durableId="15567433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75454916">
    <w:abstractNumId w:val="20"/>
  </w:num>
  <w:num w:numId="16" w16cid:durableId="674654948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6876539">
    <w:abstractNumId w:val="9"/>
    <w:lvlOverride w:ilvl="0">
      <w:startOverride w:val="20"/>
    </w:lvlOverride>
  </w:num>
  <w:num w:numId="18" w16cid:durableId="18130572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35299071">
    <w:abstractNumId w:val="9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20" w16cid:durableId="384571244">
    <w:abstractNumId w:val="10"/>
  </w:num>
  <w:num w:numId="21" w16cid:durableId="1075980013">
    <w:abstractNumId w:val="8"/>
  </w:num>
  <w:num w:numId="22" w16cid:durableId="66804279">
    <w:abstractNumId w:val="13"/>
  </w:num>
  <w:num w:numId="23" w16cid:durableId="113136127">
    <w:abstractNumId w:val="6"/>
  </w:num>
  <w:num w:numId="24" w16cid:durableId="5310678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346C"/>
    <w:rsid w:val="00017680"/>
    <w:rsid w:val="000239D2"/>
    <w:rsid w:val="00024D39"/>
    <w:rsid w:val="00027E25"/>
    <w:rsid w:val="000363B8"/>
    <w:rsid w:val="00037304"/>
    <w:rsid w:val="00040592"/>
    <w:rsid w:val="0004206C"/>
    <w:rsid w:val="00051FE9"/>
    <w:rsid w:val="0006139F"/>
    <w:rsid w:val="00061996"/>
    <w:rsid w:val="0006738D"/>
    <w:rsid w:val="00086211"/>
    <w:rsid w:val="000866FB"/>
    <w:rsid w:val="000871D0"/>
    <w:rsid w:val="000A1306"/>
    <w:rsid w:val="000A2874"/>
    <w:rsid w:val="000B4341"/>
    <w:rsid w:val="000B5ADF"/>
    <w:rsid w:val="000C15C6"/>
    <w:rsid w:val="000C64F1"/>
    <w:rsid w:val="000C6DE5"/>
    <w:rsid w:val="001029E4"/>
    <w:rsid w:val="00106E46"/>
    <w:rsid w:val="00116042"/>
    <w:rsid w:val="001303A1"/>
    <w:rsid w:val="00130493"/>
    <w:rsid w:val="00134D50"/>
    <w:rsid w:val="001350B5"/>
    <w:rsid w:val="00137A8D"/>
    <w:rsid w:val="00164398"/>
    <w:rsid w:val="00164FAF"/>
    <w:rsid w:val="001651B9"/>
    <w:rsid w:val="001656C5"/>
    <w:rsid w:val="00174539"/>
    <w:rsid w:val="00177434"/>
    <w:rsid w:val="00180423"/>
    <w:rsid w:val="00184253"/>
    <w:rsid w:val="001865C7"/>
    <w:rsid w:val="0019731B"/>
    <w:rsid w:val="00197590"/>
    <w:rsid w:val="001A0002"/>
    <w:rsid w:val="001A4613"/>
    <w:rsid w:val="001A468C"/>
    <w:rsid w:val="001A78EF"/>
    <w:rsid w:val="001C21DB"/>
    <w:rsid w:val="001C5F92"/>
    <w:rsid w:val="001D213F"/>
    <w:rsid w:val="001E17EE"/>
    <w:rsid w:val="001E3C3B"/>
    <w:rsid w:val="001E4066"/>
    <w:rsid w:val="001F15C7"/>
    <w:rsid w:val="001F164D"/>
    <w:rsid w:val="001F3C47"/>
    <w:rsid w:val="001F5EBC"/>
    <w:rsid w:val="00211E96"/>
    <w:rsid w:val="0022192B"/>
    <w:rsid w:val="0022692E"/>
    <w:rsid w:val="00231C97"/>
    <w:rsid w:val="002321EA"/>
    <w:rsid w:val="002330FC"/>
    <w:rsid w:val="002436E6"/>
    <w:rsid w:val="00246DD9"/>
    <w:rsid w:val="00253248"/>
    <w:rsid w:val="00255B7C"/>
    <w:rsid w:val="00263333"/>
    <w:rsid w:val="00281039"/>
    <w:rsid w:val="002860E2"/>
    <w:rsid w:val="00291863"/>
    <w:rsid w:val="00291B9E"/>
    <w:rsid w:val="00295D7F"/>
    <w:rsid w:val="00296A15"/>
    <w:rsid w:val="00297439"/>
    <w:rsid w:val="002A51D6"/>
    <w:rsid w:val="002B7B9C"/>
    <w:rsid w:val="002C3D08"/>
    <w:rsid w:val="002C7DA5"/>
    <w:rsid w:val="002D1647"/>
    <w:rsid w:val="002D78D5"/>
    <w:rsid w:val="002E30B8"/>
    <w:rsid w:val="002E4D9E"/>
    <w:rsid w:val="002F1D55"/>
    <w:rsid w:val="002F7CBC"/>
    <w:rsid w:val="00305C5C"/>
    <w:rsid w:val="003064C0"/>
    <w:rsid w:val="00312329"/>
    <w:rsid w:val="0031234B"/>
    <w:rsid w:val="003141FC"/>
    <w:rsid w:val="00314CF9"/>
    <w:rsid w:val="00316D9F"/>
    <w:rsid w:val="00322000"/>
    <w:rsid w:val="0032530D"/>
    <w:rsid w:val="003269FA"/>
    <w:rsid w:val="003276EA"/>
    <w:rsid w:val="00327FCF"/>
    <w:rsid w:val="00333B95"/>
    <w:rsid w:val="00337788"/>
    <w:rsid w:val="00344D6D"/>
    <w:rsid w:val="003465E0"/>
    <w:rsid w:val="003543A4"/>
    <w:rsid w:val="003562F6"/>
    <w:rsid w:val="00362082"/>
    <w:rsid w:val="003627E4"/>
    <w:rsid w:val="00362B1C"/>
    <w:rsid w:val="00365686"/>
    <w:rsid w:val="00374690"/>
    <w:rsid w:val="00381FF4"/>
    <w:rsid w:val="00382507"/>
    <w:rsid w:val="00390DEE"/>
    <w:rsid w:val="0039434A"/>
    <w:rsid w:val="00394F98"/>
    <w:rsid w:val="00396B42"/>
    <w:rsid w:val="00396C38"/>
    <w:rsid w:val="003A13A1"/>
    <w:rsid w:val="003A6C50"/>
    <w:rsid w:val="003B2AD5"/>
    <w:rsid w:val="003B612E"/>
    <w:rsid w:val="003B64E0"/>
    <w:rsid w:val="003C4650"/>
    <w:rsid w:val="003C58EE"/>
    <w:rsid w:val="003D2F21"/>
    <w:rsid w:val="003D3133"/>
    <w:rsid w:val="003D594B"/>
    <w:rsid w:val="003D5EF6"/>
    <w:rsid w:val="003D6962"/>
    <w:rsid w:val="003E12F6"/>
    <w:rsid w:val="003E4C92"/>
    <w:rsid w:val="003F0FAA"/>
    <w:rsid w:val="003F1259"/>
    <w:rsid w:val="003F1961"/>
    <w:rsid w:val="003F3761"/>
    <w:rsid w:val="003F3B10"/>
    <w:rsid w:val="004010C5"/>
    <w:rsid w:val="0041657D"/>
    <w:rsid w:val="0042490F"/>
    <w:rsid w:val="004334B5"/>
    <w:rsid w:val="00433A49"/>
    <w:rsid w:val="00434011"/>
    <w:rsid w:val="00435069"/>
    <w:rsid w:val="00435AB2"/>
    <w:rsid w:val="004418BE"/>
    <w:rsid w:val="00442C77"/>
    <w:rsid w:val="004443D7"/>
    <w:rsid w:val="00446FBD"/>
    <w:rsid w:val="00447B18"/>
    <w:rsid w:val="0045496F"/>
    <w:rsid w:val="00457774"/>
    <w:rsid w:val="00463588"/>
    <w:rsid w:val="0046633E"/>
    <w:rsid w:val="00481B67"/>
    <w:rsid w:val="00483160"/>
    <w:rsid w:val="00484613"/>
    <w:rsid w:val="00486194"/>
    <w:rsid w:val="00486A7E"/>
    <w:rsid w:val="00490109"/>
    <w:rsid w:val="00491F94"/>
    <w:rsid w:val="004A08CB"/>
    <w:rsid w:val="004A3C4A"/>
    <w:rsid w:val="004A79D6"/>
    <w:rsid w:val="004B3478"/>
    <w:rsid w:val="004B36E0"/>
    <w:rsid w:val="004C06D8"/>
    <w:rsid w:val="004C0ABC"/>
    <w:rsid w:val="004C29F7"/>
    <w:rsid w:val="004D0BB5"/>
    <w:rsid w:val="004E1B3D"/>
    <w:rsid w:val="004E2037"/>
    <w:rsid w:val="004F307D"/>
    <w:rsid w:val="004F5456"/>
    <w:rsid w:val="004F5788"/>
    <w:rsid w:val="0050354C"/>
    <w:rsid w:val="00504BB0"/>
    <w:rsid w:val="00505A63"/>
    <w:rsid w:val="005079C3"/>
    <w:rsid w:val="00510658"/>
    <w:rsid w:val="00517B19"/>
    <w:rsid w:val="00525683"/>
    <w:rsid w:val="005265DB"/>
    <w:rsid w:val="005300B1"/>
    <w:rsid w:val="00532B43"/>
    <w:rsid w:val="00533F42"/>
    <w:rsid w:val="005349A0"/>
    <w:rsid w:val="00541BAC"/>
    <w:rsid w:val="005449D6"/>
    <w:rsid w:val="005531C7"/>
    <w:rsid w:val="00560E53"/>
    <w:rsid w:val="005638B0"/>
    <w:rsid w:val="005658E1"/>
    <w:rsid w:val="00571298"/>
    <w:rsid w:val="00572709"/>
    <w:rsid w:val="00576A30"/>
    <w:rsid w:val="0059142E"/>
    <w:rsid w:val="005A430E"/>
    <w:rsid w:val="005A6B50"/>
    <w:rsid w:val="005A719F"/>
    <w:rsid w:val="005C300D"/>
    <w:rsid w:val="005C36B5"/>
    <w:rsid w:val="005D1FFE"/>
    <w:rsid w:val="005D3DDC"/>
    <w:rsid w:val="005D45A6"/>
    <w:rsid w:val="005D57B1"/>
    <w:rsid w:val="005D6B1A"/>
    <w:rsid w:val="005E24A0"/>
    <w:rsid w:val="005E5E4B"/>
    <w:rsid w:val="005E77B7"/>
    <w:rsid w:val="005F21C6"/>
    <w:rsid w:val="005F23D2"/>
    <w:rsid w:val="005F5C63"/>
    <w:rsid w:val="00600B66"/>
    <w:rsid w:val="006059BA"/>
    <w:rsid w:val="00606DAD"/>
    <w:rsid w:val="006125B0"/>
    <w:rsid w:val="00612C9C"/>
    <w:rsid w:val="006160ED"/>
    <w:rsid w:val="0061751C"/>
    <w:rsid w:val="00620ADA"/>
    <w:rsid w:val="00620F0D"/>
    <w:rsid w:val="00621158"/>
    <w:rsid w:val="00624BD3"/>
    <w:rsid w:val="00631C40"/>
    <w:rsid w:val="006335B1"/>
    <w:rsid w:val="00633EB3"/>
    <w:rsid w:val="006367CF"/>
    <w:rsid w:val="00637B90"/>
    <w:rsid w:val="00640952"/>
    <w:rsid w:val="00642DD1"/>
    <w:rsid w:val="00645ED7"/>
    <w:rsid w:val="00647271"/>
    <w:rsid w:val="006508D1"/>
    <w:rsid w:val="00652D4C"/>
    <w:rsid w:val="00667B76"/>
    <w:rsid w:val="00693093"/>
    <w:rsid w:val="00693A30"/>
    <w:rsid w:val="00695931"/>
    <w:rsid w:val="006A4F9C"/>
    <w:rsid w:val="006A66FC"/>
    <w:rsid w:val="006B1100"/>
    <w:rsid w:val="006B1B46"/>
    <w:rsid w:val="006B6C0B"/>
    <w:rsid w:val="006B7AA6"/>
    <w:rsid w:val="006B7C2C"/>
    <w:rsid w:val="006C34FD"/>
    <w:rsid w:val="006D2F6E"/>
    <w:rsid w:val="006D6CA0"/>
    <w:rsid w:val="006E58B3"/>
    <w:rsid w:val="006F0A08"/>
    <w:rsid w:val="006F3F34"/>
    <w:rsid w:val="006F511D"/>
    <w:rsid w:val="006F5285"/>
    <w:rsid w:val="00704FFB"/>
    <w:rsid w:val="00706090"/>
    <w:rsid w:val="007074E4"/>
    <w:rsid w:val="0071242C"/>
    <w:rsid w:val="007134D5"/>
    <w:rsid w:val="00713D70"/>
    <w:rsid w:val="00723424"/>
    <w:rsid w:val="0072597D"/>
    <w:rsid w:val="0073165D"/>
    <w:rsid w:val="007426F6"/>
    <w:rsid w:val="00745DE4"/>
    <w:rsid w:val="00755E3A"/>
    <w:rsid w:val="007564FE"/>
    <w:rsid w:val="0075740B"/>
    <w:rsid w:val="00760F16"/>
    <w:rsid w:val="00763BFC"/>
    <w:rsid w:val="0077050B"/>
    <w:rsid w:val="00772326"/>
    <w:rsid w:val="007728EB"/>
    <w:rsid w:val="00772AC2"/>
    <w:rsid w:val="00777379"/>
    <w:rsid w:val="007800FB"/>
    <w:rsid w:val="00782D9B"/>
    <w:rsid w:val="0078367A"/>
    <w:rsid w:val="00794D74"/>
    <w:rsid w:val="007A5BC7"/>
    <w:rsid w:val="007B026E"/>
    <w:rsid w:val="007B56BF"/>
    <w:rsid w:val="007C2810"/>
    <w:rsid w:val="007E2468"/>
    <w:rsid w:val="007F222F"/>
    <w:rsid w:val="007F229A"/>
    <w:rsid w:val="0080631E"/>
    <w:rsid w:val="0080726F"/>
    <w:rsid w:val="008236F7"/>
    <w:rsid w:val="0083189C"/>
    <w:rsid w:val="0085437B"/>
    <w:rsid w:val="008554FE"/>
    <w:rsid w:val="00857200"/>
    <w:rsid w:val="00861DFC"/>
    <w:rsid w:val="008713F5"/>
    <w:rsid w:val="00876DD2"/>
    <w:rsid w:val="0087778D"/>
    <w:rsid w:val="00883150"/>
    <w:rsid w:val="00883D46"/>
    <w:rsid w:val="00884271"/>
    <w:rsid w:val="008856C1"/>
    <w:rsid w:val="00887448"/>
    <w:rsid w:val="00891226"/>
    <w:rsid w:val="00892076"/>
    <w:rsid w:val="008A1C12"/>
    <w:rsid w:val="008C4D73"/>
    <w:rsid w:val="008C7E85"/>
    <w:rsid w:val="008D0A4C"/>
    <w:rsid w:val="008D633F"/>
    <w:rsid w:val="008D74FA"/>
    <w:rsid w:val="008E30CC"/>
    <w:rsid w:val="008E5679"/>
    <w:rsid w:val="008E6137"/>
    <w:rsid w:val="00901C95"/>
    <w:rsid w:val="00907292"/>
    <w:rsid w:val="009169D2"/>
    <w:rsid w:val="0091792A"/>
    <w:rsid w:val="00920E1E"/>
    <w:rsid w:val="009222E5"/>
    <w:rsid w:val="009243CB"/>
    <w:rsid w:val="00925861"/>
    <w:rsid w:val="00935741"/>
    <w:rsid w:val="009436BC"/>
    <w:rsid w:val="009455EF"/>
    <w:rsid w:val="009465C3"/>
    <w:rsid w:val="0095699A"/>
    <w:rsid w:val="00957840"/>
    <w:rsid w:val="00965E20"/>
    <w:rsid w:val="00972905"/>
    <w:rsid w:val="00973C11"/>
    <w:rsid w:val="00974273"/>
    <w:rsid w:val="009818CE"/>
    <w:rsid w:val="00984E56"/>
    <w:rsid w:val="00985AF4"/>
    <w:rsid w:val="00986635"/>
    <w:rsid w:val="00992355"/>
    <w:rsid w:val="00994B63"/>
    <w:rsid w:val="009951D9"/>
    <w:rsid w:val="0099678A"/>
    <w:rsid w:val="00996CDC"/>
    <w:rsid w:val="009C2DE0"/>
    <w:rsid w:val="009C3EF2"/>
    <w:rsid w:val="009E1431"/>
    <w:rsid w:val="009E466F"/>
    <w:rsid w:val="009E541B"/>
    <w:rsid w:val="009E6AB6"/>
    <w:rsid w:val="009E770D"/>
    <w:rsid w:val="00A04F5E"/>
    <w:rsid w:val="00A06035"/>
    <w:rsid w:val="00A30A43"/>
    <w:rsid w:val="00A30C05"/>
    <w:rsid w:val="00A320A1"/>
    <w:rsid w:val="00A447D3"/>
    <w:rsid w:val="00A44956"/>
    <w:rsid w:val="00A53AC7"/>
    <w:rsid w:val="00A54615"/>
    <w:rsid w:val="00A61306"/>
    <w:rsid w:val="00A63743"/>
    <w:rsid w:val="00A64909"/>
    <w:rsid w:val="00A65462"/>
    <w:rsid w:val="00A6634A"/>
    <w:rsid w:val="00A73027"/>
    <w:rsid w:val="00A73037"/>
    <w:rsid w:val="00A758FE"/>
    <w:rsid w:val="00A76C7B"/>
    <w:rsid w:val="00A81A1D"/>
    <w:rsid w:val="00A910C8"/>
    <w:rsid w:val="00A93909"/>
    <w:rsid w:val="00A93FD7"/>
    <w:rsid w:val="00AA3A20"/>
    <w:rsid w:val="00AB2AF6"/>
    <w:rsid w:val="00AB59A6"/>
    <w:rsid w:val="00AC12A5"/>
    <w:rsid w:val="00AD044B"/>
    <w:rsid w:val="00AE19FD"/>
    <w:rsid w:val="00AE39EA"/>
    <w:rsid w:val="00AE7F5C"/>
    <w:rsid w:val="00B00042"/>
    <w:rsid w:val="00B010C4"/>
    <w:rsid w:val="00B033BE"/>
    <w:rsid w:val="00B0419B"/>
    <w:rsid w:val="00B102F8"/>
    <w:rsid w:val="00B16B54"/>
    <w:rsid w:val="00B16FEF"/>
    <w:rsid w:val="00B21B59"/>
    <w:rsid w:val="00B30BE8"/>
    <w:rsid w:val="00B370A9"/>
    <w:rsid w:val="00B42F92"/>
    <w:rsid w:val="00B441E7"/>
    <w:rsid w:val="00B44734"/>
    <w:rsid w:val="00B4521C"/>
    <w:rsid w:val="00B52101"/>
    <w:rsid w:val="00B64A7A"/>
    <w:rsid w:val="00B710CE"/>
    <w:rsid w:val="00B838B6"/>
    <w:rsid w:val="00B90E12"/>
    <w:rsid w:val="00B918A6"/>
    <w:rsid w:val="00BB02CC"/>
    <w:rsid w:val="00BB1507"/>
    <w:rsid w:val="00BB252D"/>
    <w:rsid w:val="00BB7A7C"/>
    <w:rsid w:val="00BC5154"/>
    <w:rsid w:val="00BC6AD4"/>
    <w:rsid w:val="00BD3576"/>
    <w:rsid w:val="00BD4060"/>
    <w:rsid w:val="00BE2723"/>
    <w:rsid w:val="00BF0170"/>
    <w:rsid w:val="00BF0FB3"/>
    <w:rsid w:val="00BF5BDA"/>
    <w:rsid w:val="00C05802"/>
    <w:rsid w:val="00C102AA"/>
    <w:rsid w:val="00C10BBE"/>
    <w:rsid w:val="00C1499A"/>
    <w:rsid w:val="00C24AF1"/>
    <w:rsid w:val="00C33B8D"/>
    <w:rsid w:val="00C37410"/>
    <w:rsid w:val="00C51CB8"/>
    <w:rsid w:val="00C62BEF"/>
    <w:rsid w:val="00C649FA"/>
    <w:rsid w:val="00C74CC0"/>
    <w:rsid w:val="00C83D7C"/>
    <w:rsid w:val="00C846FA"/>
    <w:rsid w:val="00C86487"/>
    <w:rsid w:val="00C86871"/>
    <w:rsid w:val="00C91690"/>
    <w:rsid w:val="00C94EF6"/>
    <w:rsid w:val="00C94FA0"/>
    <w:rsid w:val="00C96D36"/>
    <w:rsid w:val="00CA718E"/>
    <w:rsid w:val="00CB1D62"/>
    <w:rsid w:val="00CB234A"/>
    <w:rsid w:val="00CB44AB"/>
    <w:rsid w:val="00CB54F9"/>
    <w:rsid w:val="00CB6E2E"/>
    <w:rsid w:val="00CC021B"/>
    <w:rsid w:val="00CC1F23"/>
    <w:rsid w:val="00CC4D82"/>
    <w:rsid w:val="00CC4F28"/>
    <w:rsid w:val="00CC6084"/>
    <w:rsid w:val="00CD1536"/>
    <w:rsid w:val="00CD5B96"/>
    <w:rsid w:val="00CD75B8"/>
    <w:rsid w:val="00CD7F98"/>
    <w:rsid w:val="00CE1A5C"/>
    <w:rsid w:val="00CE7A00"/>
    <w:rsid w:val="00D0003E"/>
    <w:rsid w:val="00D051EA"/>
    <w:rsid w:val="00D05F93"/>
    <w:rsid w:val="00D208DD"/>
    <w:rsid w:val="00D268D2"/>
    <w:rsid w:val="00D40803"/>
    <w:rsid w:val="00D458EF"/>
    <w:rsid w:val="00D45ADF"/>
    <w:rsid w:val="00D46550"/>
    <w:rsid w:val="00D61EEA"/>
    <w:rsid w:val="00D63AF3"/>
    <w:rsid w:val="00D658DE"/>
    <w:rsid w:val="00D65952"/>
    <w:rsid w:val="00D707CC"/>
    <w:rsid w:val="00D71172"/>
    <w:rsid w:val="00D7446F"/>
    <w:rsid w:val="00D77BC7"/>
    <w:rsid w:val="00D872D1"/>
    <w:rsid w:val="00D90F5B"/>
    <w:rsid w:val="00DA7A4A"/>
    <w:rsid w:val="00DB52DE"/>
    <w:rsid w:val="00DC1B31"/>
    <w:rsid w:val="00DC6A1B"/>
    <w:rsid w:val="00DD176B"/>
    <w:rsid w:val="00DD327F"/>
    <w:rsid w:val="00DD4430"/>
    <w:rsid w:val="00DE02C5"/>
    <w:rsid w:val="00DE1AF7"/>
    <w:rsid w:val="00DF0825"/>
    <w:rsid w:val="00DF2631"/>
    <w:rsid w:val="00DF7C38"/>
    <w:rsid w:val="00E0750E"/>
    <w:rsid w:val="00E10632"/>
    <w:rsid w:val="00E16F43"/>
    <w:rsid w:val="00E22270"/>
    <w:rsid w:val="00E22859"/>
    <w:rsid w:val="00E258DB"/>
    <w:rsid w:val="00E27EAF"/>
    <w:rsid w:val="00E60327"/>
    <w:rsid w:val="00E70962"/>
    <w:rsid w:val="00E7139F"/>
    <w:rsid w:val="00E932EA"/>
    <w:rsid w:val="00E96B5A"/>
    <w:rsid w:val="00EA2DDA"/>
    <w:rsid w:val="00EB09E4"/>
    <w:rsid w:val="00EB5FA1"/>
    <w:rsid w:val="00EC453D"/>
    <w:rsid w:val="00ED20B8"/>
    <w:rsid w:val="00ED2776"/>
    <w:rsid w:val="00ED346C"/>
    <w:rsid w:val="00ED58E5"/>
    <w:rsid w:val="00ED74FD"/>
    <w:rsid w:val="00EE292D"/>
    <w:rsid w:val="00EE2B0A"/>
    <w:rsid w:val="00EE7C92"/>
    <w:rsid w:val="00EF2178"/>
    <w:rsid w:val="00EF44F8"/>
    <w:rsid w:val="00F021D7"/>
    <w:rsid w:val="00F02D53"/>
    <w:rsid w:val="00F158B0"/>
    <w:rsid w:val="00F23646"/>
    <w:rsid w:val="00F2574C"/>
    <w:rsid w:val="00F258CE"/>
    <w:rsid w:val="00F25F6D"/>
    <w:rsid w:val="00F30D68"/>
    <w:rsid w:val="00F33C9D"/>
    <w:rsid w:val="00F40C25"/>
    <w:rsid w:val="00F4570C"/>
    <w:rsid w:val="00F47BFD"/>
    <w:rsid w:val="00F51D0F"/>
    <w:rsid w:val="00F51D39"/>
    <w:rsid w:val="00F53D5A"/>
    <w:rsid w:val="00F556DD"/>
    <w:rsid w:val="00F56A49"/>
    <w:rsid w:val="00F57857"/>
    <w:rsid w:val="00F7383E"/>
    <w:rsid w:val="00F7400E"/>
    <w:rsid w:val="00F74D78"/>
    <w:rsid w:val="00F74DF9"/>
    <w:rsid w:val="00F756B0"/>
    <w:rsid w:val="00F77F94"/>
    <w:rsid w:val="00F8328E"/>
    <w:rsid w:val="00F856BE"/>
    <w:rsid w:val="00F94331"/>
    <w:rsid w:val="00F94529"/>
    <w:rsid w:val="00FA4E24"/>
    <w:rsid w:val="00FB5CDF"/>
    <w:rsid w:val="00FC2D74"/>
    <w:rsid w:val="00FC5535"/>
    <w:rsid w:val="00FD1B81"/>
    <w:rsid w:val="00FD6319"/>
    <w:rsid w:val="00FE097D"/>
    <w:rsid w:val="00FE0D21"/>
    <w:rsid w:val="00FE1C0B"/>
    <w:rsid w:val="00FE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0B9A05"/>
  <w15:chartTrackingRefBased/>
  <w15:docId w15:val="{07A146F9-BD4D-42FB-99F8-1D3D7BDC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color w:val="000000"/>
      <w:sz w:val="24"/>
      <w:szCs w:val="24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jc w:val="center"/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0"/>
      </w:tabs>
      <w:ind w:left="0" w:right="566" w:firstLine="0"/>
      <w:jc w:val="center"/>
      <w:outlineLvl w:val="1"/>
    </w:pPr>
    <w:rPr>
      <w:rFonts w:ascii="Charter BT" w:hAnsi="Charter BT" w:cs="Charter BT"/>
      <w:b/>
      <w:i/>
      <w:sz w:val="23"/>
      <w:szCs w:val="22"/>
    </w:rPr>
  </w:style>
  <w:style w:type="paragraph" w:styleId="Ttulo3">
    <w:name w:val="heading 3"/>
    <w:basedOn w:val="Normal"/>
    <w:next w:val="Normal"/>
    <w:uiPriority w:val="9"/>
    <w:qFormat/>
    <w:pPr>
      <w:keepNext/>
      <w:numPr>
        <w:ilvl w:val="2"/>
        <w:numId w:val="1"/>
      </w:numPr>
      <w:tabs>
        <w:tab w:val="left" w:pos="0"/>
      </w:tabs>
      <w:outlineLvl w:val="2"/>
    </w:pPr>
    <w:rPr>
      <w:rFonts w:ascii="Arial" w:hAnsi="Arial" w:cs="Arial"/>
      <w:b/>
      <w:bCs/>
      <w:sz w:val="20"/>
      <w:szCs w:val="20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outlineLvl w:val="4"/>
    </w:pPr>
    <w:rPr>
      <w:rFonts w:ascii="Arial" w:hAnsi="Arial" w:cs="Arial"/>
      <w:b/>
      <w:bCs/>
      <w:sz w:val="20"/>
    </w:rPr>
  </w:style>
  <w:style w:type="paragraph" w:styleId="Ttulo6">
    <w:name w:val="heading 6"/>
    <w:basedOn w:val="Normal"/>
    <w:next w:val="Normal"/>
    <w:uiPriority w:val="9"/>
    <w:qFormat/>
    <w:pPr>
      <w:suppressAutoHyphens w:val="0"/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keepNext/>
      <w:keepLines/>
      <w:suppressAutoHyphens w:val="0"/>
      <w:spacing w:before="40"/>
      <w:outlineLvl w:val="6"/>
    </w:pPr>
    <w:rPr>
      <w:rFonts w:ascii="Cambria" w:hAnsi="Cambria"/>
      <w:i/>
      <w:iCs/>
      <w:color w:val="243F60"/>
    </w:rPr>
  </w:style>
  <w:style w:type="paragraph" w:styleId="Ttulo8">
    <w:name w:val="heading 8"/>
    <w:basedOn w:val="Normal"/>
    <w:next w:val="Normal"/>
    <w:qFormat/>
    <w:pPr>
      <w:suppressAutoHyphens w:val="0"/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rPr>
      <w:color w:val="000000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ascii="Arial" w:hAnsi="Arial" w:cs="Times New Roman" w:hint="default"/>
      <w:b/>
      <w:bCs/>
      <w:sz w:val="22"/>
      <w:szCs w:val="22"/>
    </w:rPr>
  </w:style>
  <w:style w:type="character" w:customStyle="1" w:styleId="WW8Num5z0">
    <w:name w:val="WW8Num5z0"/>
    <w:rPr>
      <w:rFonts w:ascii="Arial" w:hAnsi="Arial" w:cs="Arial" w:hint="default"/>
      <w:color w:val="000000"/>
      <w:sz w:val="22"/>
      <w:szCs w:val="22"/>
    </w:rPr>
  </w:style>
  <w:style w:type="character" w:customStyle="1" w:styleId="Fontepargpadro3">
    <w:name w:val="Fonte parág. padrão3"/>
  </w:style>
  <w:style w:type="character" w:styleId="Forte">
    <w:name w:val="Strong"/>
    <w:uiPriority w:val="22"/>
    <w:qFormat/>
    <w:rPr>
      <w:b/>
      <w:bCs/>
    </w:rPr>
  </w:style>
  <w:style w:type="character" w:styleId="HiperlinkVisitado">
    <w:name w:val="FollowedHyperlink"/>
    <w:rPr>
      <w:color w:val="800080"/>
      <w:u w:val="single"/>
    </w:rPr>
  </w:style>
  <w:style w:type="character" w:styleId="nfase">
    <w:name w:val="Emphasis"/>
    <w:qFormat/>
    <w:rPr>
      <w:i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6z0">
    <w:name w:val="WW8Num6z0"/>
    <w:rPr>
      <w:rFonts w:hint="default"/>
      <w:b/>
      <w:sz w:val="22"/>
    </w:rPr>
  </w:style>
  <w:style w:type="character" w:customStyle="1" w:styleId="WW8Num7z0">
    <w:name w:val="WW8Num7z0"/>
    <w:rPr>
      <w:rFonts w:ascii="Arial" w:hAnsi="Arial" w:cs="Arial" w:hint="default"/>
      <w:b/>
      <w:sz w:val="22"/>
      <w:szCs w:val="22"/>
    </w:rPr>
  </w:style>
  <w:style w:type="character" w:customStyle="1" w:styleId="WW8Num8z0">
    <w:name w:val="WW8Num8z0"/>
    <w:rPr>
      <w:rFonts w:ascii="Arial" w:hAnsi="Arial" w:cs="Arial" w:hint="default"/>
      <w:b/>
      <w:sz w:val="22"/>
      <w:szCs w:val="22"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ascii="Arial" w:hAnsi="Arial" w:cs="Times New Roman" w:hint="default"/>
      <w:b/>
      <w:bCs/>
      <w:sz w:val="22"/>
      <w:szCs w:val="22"/>
    </w:rPr>
  </w:style>
  <w:style w:type="character" w:customStyle="1" w:styleId="WW8Num14z0">
    <w:name w:val="WW8Num14z0"/>
    <w:rPr>
      <w:rFonts w:ascii="Arial" w:hAnsi="Arial" w:cs="Arial" w:hint="default"/>
      <w:color w:val="000000"/>
      <w:sz w:val="22"/>
      <w:szCs w:val="22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Arial" w:hAnsi="Arial" w:cs="Arial" w:hint="default"/>
      <w:b/>
      <w:sz w:val="22"/>
      <w:szCs w:val="22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Fontepargpadro11">
    <w:name w:val="Fonte parág. padrão11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6">
    <w:name w:val="WW8Num8z6"/>
    <w:rPr>
      <w:rFonts w:ascii="Symbol" w:hAnsi="Symbol" w:cs="Symbol"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8"/>
    </w:rPr>
  </w:style>
  <w:style w:type="character" w:customStyle="1" w:styleId="WW8Num20z0">
    <w:name w:val="WW8Num20z0"/>
    <w:rPr>
      <w:rFonts w:ascii="Wingdings" w:hAnsi="Wingdings" w:cs="Wingdings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Arial" w:hAnsi="Arial" w:cs="Arial" w:hint="default"/>
      <w:b/>
      <w:sz w:val="22"/>
      <w:szCs w:val="22"/>
    </w:rPr>
  </w:style>
  <w:style w:type="character" w:customStyle="1" w:styleId="WW8Num22z0">
    <w:name w:val="WW8Num22z0"/>
    <w:rPr>
      <w:rFonts w:ascii="Arial" w:hAnsi="Arial" w:cs="Arial" w:hint="default"/>
      <w:b/>
      <w:sz w:val="22"/>
      <w:szCs w:val="22"/>
    </w:rPr>
  </w:style>
  <w:style w:type="character" w:customStyle="1" w:styleId="WW8Num23z0">
    <w:name w:val="WW8Num23z0"/>
    <w:rPr>
      <w:rFonts w:hint="default"/>
    </w:rPr>
  </w:style>
  <w:style w:type="character" w:customStyle="1" w:styleId="WW8Num24z0">
    <w:name w:val="WW8Num24z0"/>
    <w:rPr>
      <w:rFonts w:ascii="Wingdings" w:hAnsi="Wingdings" w:cs="Wingdings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Courier New" w:hAnsi="Courier New" w:cs="Courier New" w:hint="default"/>
      <w:sz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Wingdings" w:hAnsi="Wingdings" w:cs="Wingdings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cs="Times New Roman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ascii="Wingdings" w:hAnsi="Wingdings" w:cs="Wingdings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rFonts w:ascii="Symbol" w:hAnsi="Symbol" w:cs="Times New Roman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Times New Roman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35z2">
    <w:name w:val="WW8Num35z2"/>
    <w:rPr>
      <w:rFonts w:hint="default"/>
      <w:sz w:val="20"/>
      <w:szCs w:val="20"/>
    </w:rPr>
  </w:style>
  <w:style w:type="character" w:customStyle="1" w:styleId="WW8Num36z0">
    <w:name w:val="WW8Num36z0"/>
    <w:rPr>
      <w:rFonts w:ascii="Wingdings" w:hAnsi="Wingdings" w:cs="Wingdings" w:hint="default"/>
      <w:sz w:val="20"/>
    </w:rPr>
  </w:style>
  <w:style w:type="character" w:customStyle="1" w:styleId="WW8Num36z1">
    <w:name w:val="WW8Num36z1"/>
    <w:rPr>
      <w:rFonts w:ascii="Courier New" w:hAnsi="Courier New" w:cs="Courier New" w:hint="default"/>
      <w:sz w:val="20"/>
    </w:rPr>
  </w:style>
  <w:style w:type="character" w:customStyle="1" w:styleId="WW8Num37z0">
    <w:name w:val="WW8Num37z0"/>
    <w:rPr>
      <w:rFonts w:ascii="Arial" w:hAnsi="Arial" w:cs="Times New Roman" w:hint="default"/>
      <w:b/>
      <w:bCs/>
      <w:sz w:val="22"/>
      <w:szCs w:val="22"/>
    </w:rPr>
  </w:style>
  <w:style w:type="character" w:customStyle="1" w:styleId="WW8Num37z1">
    <w:name w:val="WW8Num37z1"/>
    <w:rPr>
      <w:rFonts w:cs="Times New Roman"/>
    </w:rPr>
  </w:style>
  <w:style w:type="character" w:customStyle="1" w:styleId="WW8Num38z0">
    <w:name w:val="WW8Num38z0"/>
    <w:rPr>
      <w:rFonts w:ascii="Arial" w:hAnsi="Arial" w:cs="Arial" w:hint="default"/>
      <w:color w:val="000000"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Wingdings" w:hAnsi="Wingdings" w:cs="Times New Roman" w:hint="default"/>
    </w:rPr>
  </w:style>
  <w:style w:type="character" w:customStyle="1" w:styleId="WW8Num39z1">
    <w:name w:val="WW8Num39z1"/>
    <w:rPr>
      <w:rFonts w:ascii="Courier New" w:hAnsi="Courier New" w:cs="Courier New" w:hint="default"/>
    </w:rPr>
  </w:style>
  <w:style w:type="character" w:customStyle="1" w:styleId="WW8Num39z3">
    <w:name w:val="WW8Num39z3"/>
    <w:rPr>
      <w:rFonts w:ascii="Symbol" w:hAnsi="Symbol" w:cs="Times New Roman"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WW8Num41z0">
    <w:name w:val="WW8Num41z0"/>
    <w:rPr>
      <w:rFonts w:ascii="Arial" w:hAnsi="Arial" w:cs="Arial" w:hint="default"/>
      <w:b/>
      <w:sz w:val="22"/>
      <w:szCs w:val="22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Wingdings" w:hAnsi="Wingdings" w:cs="Wingdings" w:hint="default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Fontepargpadro2">
    <w:name w:val="Fonte parág. padrão2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apple-converted-space">
    <w:name w:val="apple-converted-space"/>
    <w:basedOn w:val="Fontepargpadro1"/>
  </w:style>
  <w:style w:type="character" w:customStyle="1" w:styleId="materialtitulo">
    <w:name w:val="material_titulo"/>
    <w:basedOn w:val="Fontepargpadro1"/>
  </w:style>
  <w:style w:type="character" w:customStyle="1" w:styleId="textodesc">
    <w:name w:val="textodesc"/>
    <w:basedOn w:val="Fontepargpadro1"/>
  </w:style>
  <w:style w:type="character" w:customStyle="1" w:styleId="preco1">
    <w:name w:val="preco1"/>
    <w:basedOn w:val="Fontepargpadro1"/>
  </w:style>
  <w:style w:type="character" w:customStyle="1" w:styleId="TextodoEspaoReservado1">
    <w:name w:val="Texto do Espaço Reservado1"/>
    <w:rPr>
      <w:rFonts w:ascii="Times New Roman" w:hAnsi="Times New Roman" w:cs="Times New Roman"/>
      <w:color w:val="808080"/>
    </w:rPr>
  </w:style>
  <w:style w:type="character" w:customStyle="1" w:styleId="Refdecomentrio1">
    <w:name w:val="Ref. de comentário1"/>
    <w:rPr>
      <w:rFonts w:ascii="Times New Roman" w:hAnsi="Times New Roman" w:cs="Times New Roman"/>
      <w:sz w:val="16"/>
      <w:szCs w:val="16"/>
    </w:rPr>
  </w:style>
  <w:style w:type="character" w:customStyle="1" w:styleId="PGE-Alteraesdestacadas">
    <w:name w:val="PGE - Alterações destacadas"/>
    <w:uiPriority w:val="1"/>
    <w:qFormat/>
    <w:rPr>
      <w:rFonts w:ascii="Arial" w:hAnsi="Arial" w:cs="Arial"/>
      <w:b/>
      <w:bCs/>
      <w:color w:val="000000"/>
      <w:sz w:val="22"/>
      <w:szCs w:val="22"/>
      <w:u w:val="single"/>
    </w:rPr>
  </w:style>
  <w:style w:type="character" w:customStyle="1" w:styleId="BodyText2Char">
    <w:name w:val="Body Text 2 Char"/>
    <w:rPr>
      <w:rFonts w:ascii="Times New Roman" w:hAnsi="Times New Roman" w:cs="Times New Roman"/>
      <w:sz w:val="24"/>
      <w:szCs w:val="24"/>
    </w:rPr>
  </w:style>
  <w:style w:type="character" w:customStyle="1" w:styleId="Ttulo6Char">
    <w:name w:val="Título 6 Char"/>
    <w:uiPriority w:val="9"/>
    <w:rPr>
      <w:rFonts w:ascii="Calibri" w:hAnsi="Calibri" w:cs="Calibri"/>
      <w:b/>
      <w:bCs/>
      <w:sz w:val="22"/>
      <w:szCs w:val="22"/>
    </w:rPr>
  </w:style>
  <w:style w:type="character" w:customStyle="1" w:styleId="TtuloChar">
    <w:name w:val="Título Char"/>
    <w:link w:val="Ttulo"/>
    <w:rPr>
      <w:b/>
      <w:spacing w:val="100"/>
      <w:sz w:val="36"/>
      <w:u w:val="single"/>
      <w:lang w:eastAsia="zh-CN"/>
    </w:rPr>
  </w:style>
  <w:style w:type="character" w:customStyle="1" w:styleId="Caracteresdenotaderodap">
    <w:name w:val="Caracteres de nota de rodapé"/>
    <w:rPr>
      <w:vertAlign w:val="superscript"/>
    </w:rPr>
  </w:style>
  <w:style w:type="character" w:customStyle="1" w:styleId="TextodenotaderodapChar">
    <w:name w:val="Texto de nota de rodapé Char"/>
    <w:rPr>
      <w:lang w:eastAsia="zh-CN"/>
    </w:rPr>
  </w:style>
  <w:style w:type="character" w:customStyle="1" w:styleId="Ttulo7Char">
    <w:name w:val="Título 7 Char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Ttulo8Char">
    <w:name w:val="Título 8 Char"/>
    <w:rPr>
      <w:rFonts w:ascii="Calibri" w:hAnsi="Calibri" w:cs="Calibri"/>
      <w:i/>
      <w:iCs/>
      <w:sz w:val="24"/>
      <w:szCs w:val="24"/>
    </w:rPr>
  </w:style>
  <w:style w:type="character" w:customStyle="1" w:styleId="Recuodecorpodetexto3Char">
    <w:name w:val="Recuo de corpo de texto 3 Char"/>
    <w:rPr>
      <w:rFonts w:ascii="Arial" w:hAnsi="Arial" w:cs="Arial"/>
      <w:color w:val="FF0000"/>
      <w:sz w:val="23"/>
      <w:szCs w:val="24"/>
    </w:rPr>
  </w:style>
  <w:style w:type="character" w:customStyle="1" w:styleId="TextodebaloChar">
    <w:name w:val="Texto de balão Char"/>
    <w:uiPriority w:val="99"/>
    <w:rPr>
      <w:rFonts w:ascii="Tahoma" w:hAnsi="Tahoma" w:cs="Tahoma"/>
      <w:sz w:val="16"/>
      <w:szCs w:val="16"/>
    </w:rPr>
  </w:style>
  <w:style w:type="character" w:customStyle="1" w:styleId="RodapChar">
    <w:name w:val="Rodapé Char"/>
    <w:uiPriority w:val="99"/>
    <w:qFormat/>
    <w:rPr>
      <w:sz w:val="24"/>
      <w:szCs w:val="24"/>
      <w:lang w:eastAsia="zh-CN"/>
    </w:rPr>
  </w:style>
  <w:style w:type="character" w:customStyle="1" w:styleId="Ttulo4Char">
    <w:name w:val="Título 4 Char"/>
    <w:rPr>
      <w:b/>
      <w:bCs/>
      <w:sz w:val="28"/>
      <w:szCs w:val="28"/>
      <w:lang w:eastAsia="zh-CN"/>
    </w:rPr>
  </w:style>
  <w:style w:type="character" w:customStyle="1" w:styleId="Ttulo1Char">
    <w:name w:val="Título 1 Char"/>
    <w:rPr>
      <w:rFonts w:ascii="Arial" w:hAnsi="Arial" w:cs="Arial"/>
      <w:b/>
      <w:bCs/>
      <w:szCs w:val="24"/>
      <w:lang w:eastAsia="zh-CN"/>
    </w:rPr>
  </w:style>
  <w:style w:type="character" w:customStyle="1" w:styleId="Ttulo2Char">
    <w:name w:val="Título 2 Char"/>
    <w:rPr>
      <w:rFonts w:ascii="Charter BT" w:hAnsi="Charter BT" w:cs="Arial"/>
      <w:b/>
      <w:i/>
      <w:sz w:val="23"/>
      <w:szCs w:val="22"/>
      <w:lang w:eastAsia="zh-CN"/>
    </w:rPr>
  </w:style>
  <w:style w:type="character" w:customStyle="1" w:styleId="Ttulo3Char">
    <w:name w:val="Título 3 Char"/>
    <w:uiPriority w:val="9"/>
    <w:rPr>
      <w:rFonts w:ascii="Arial" w:hAnsi="Arial" w:cs="Arial"/>
      <w:b/>
      <w:bCs/>
      <w:color w:val="000000"/>
      <w:lang w:eastAsia="zh-CN"/>
    </w:rPr>
  </w:style>
  <w:style w:type="character" w:customStyle="1" w:styleId="Ttulo5Char">
    <w:name w:val="Título 5 Char"/>
    <w:rPr>
      <w:rFonts w:ascii="Arial" w:hAnsi="Arial" w:cs="Arial"/>
      <w:b/>
      <w:bCs/>
      <w:szCs w:val="24"/>
      <w:lang w:eastAsia="zh-CN"/>
    </w:rPr>
  </w:style>
  <w:style w:type="character" w:customStyle="1" w:styleId="CabealhoChar">
    <w:name w:val="Cabeçalho Char"/>
    <w:rPr>
      <w:sz w:val="24"/>
      <w:szCs w:val="24"/>
      <w:lang w:eastAsia="zh-CN"/>
    </w:rPr>
  </w:style>
  <w:style w:type="character" w:customStyle="1" w:styleId="TextodecomentrioChar">
    <w:name w:val="Texto de comentário Char"/>
    <w:link w:val="Textodecomentrio"/>
    <w:qFormat/>
  </w:style>
  <w:style w:type="character" w:customStyle="1" w:styleId="TextodecomentrioChar1">
    <w:name w:val="Texto de comentário Char1"/>
    <w:basedOn w:val="Fontepargpadro2"/>
  </w:style>
  <w:style w:type="character" w:customStyle="1" w:styleId="AssuntodocomentrioChar">
    <w:name w:val="Assunto do comentário Char"/>
    <w:link w:val="Assuntodocomentrio"/>
    <w:rPr>
      <w:b/>
      <w:bCs/>
    </w:rPr>
  </w:style>
  <w:style w:type="character" w:customStyle="1" w:styleId="GradeColorida-nfase1Char">
    <w:name w:val="Grade Colorida - Ênfase 1 Char"/>
    <w:uiPriority w:val="29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character" w:customStyle="1" w:styleId="TextosemFormataoChar">
    <w:name w:val="Texto sem Formatação Char"/>
    <w:link w:val="TextosemFormatao"/>
    <w:rPr>
      <w:rFonts w:ascii="Courier New" w:hAnsi="Courier New" w:cs="Courier New"/>
      <w:lang w:eastAsia="zh-CN"/>
    </w:rPr>
  </w:style>
  <w:style w:type="character" w:styleId="TextodoEspaoReservado">
    <w:name w:val="Placeholder Text"/>
    <w:uiPriority w:val="67"/>
    <w:rPr>
      <w:color w:val="808080"/>
    </w:rPr>
  </w:style>
  <w:style w:type="character" w:customStyle="1" w:styleId="Alteraesdestacadas">
    <w:name w:val="Alterações destacadas"/>
    <w:uiPriority w:val="1"/>
    <w:rPr>
      <w:rFonts w:ascii="Calibri Light" w:hAnsi="Calibri Light" w:cs="Arial"/>
      <w:b/>
      <w:color w:val="000000"/>
      <w:sz w:val="22"/>
      <w:szCs w:val="22"/>
      <w:u w:val="single"/>
    </w:rPr>
  </w:style>
  <w:style w:type="character" w:customStyle="1" w:styleId="CitaoChar">
    <w:name w:val="Citação Char"/>
    <w:aliases w:val="TCU Char,Citação AGU Char,NotaExplicativa Char"/>
    <w:qFormat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Pr-formataoHTMLChar">
    <w:name w:val="Pré-formatação HTML Char"/>
    <w:uiPriority w:val="99"/>
    <w:rPr>
      <w:rFonts w:ascii="Courier New" w:hAnsi="Courier New" w:cs="Courier New"/>
    </w:rPr>
  </w:style>
  <w:style w:type="character" w:customStyle="1" w:styleId="MenoPendente1">
    <w:name w:val="Menção Pendente1"/>
    <w:rPr>
      <w:color w:val="605E5C"/>
      <w:shd w:val="clear" w:color="auto" w:fill="E1DFDD"/>
    </w:rPr>
  </w:style>
  <w:style w:type="character" w:customStyle="1" w:styleId="apple-style-span">
    <w:name w:val="apple-style-span"/>
    <w:rPr>
      <w:rFonts w:cs="Times New Roman"/>
    </w:rPr>
  </w:style>
  <w:style w:type="character" w:customStyle="1" w:styleId="StrongEmphasis">
    <w:name w:val="Strong Emphasis"/>
    <w:rPr>
      <w:b/>
      <w:bCs/>
    </w:rPr>
  </w:style>
  <w:style w:type="character" w:customStyle="1" w:styleId="Refdecomentrio2">
    <w:name w:val="Ref. de comentário2"/>
    <w:rPr>
      <w:sz w:val="16"/>
    </w:rPr>
  </w:style>
  <w:style w:type="character" w:customStyle="1" w:styleId="TextodecomentrioChar2">
    <w:name w:val="Texto de comentário Char2"/>
    <w:rPr>
      <w:lang w:eastAsia="zh-CN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pPr>
      <w:jc w:val="both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r-formataoHTML">
    <w:name w:val="HTML Preformatted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hint="eastAsia"/>
      <w:sz w:val="24"/>
      <w:szCs w:val="24"/>
      <w:lang w:val="en-US" w:eastAsia="zh-CN"/>
    </w:r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rPr>
      <w:sz w:val="20"/>
      <w:szCs w:val="20"/>
    </w:rPr>
  </w:style>
  <w:style w:type="paragraph" w:styleId="Recuodecorpodetexto">
    <w:name w:val="Body Text Indent"/>
    <w:basedOn w:val="Normal"/>
    <w:rPr>
      <w:b/>
      <w:bCs/>
    </w:rPr>
  </w:style>
  <w:style w:type="paragraph" w:customStyle="1" w:styleId="Ttulo11">
    <w:name w:val="Título11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10">
    <w:name w:val="Título1"/>
    <w:basedOn w:val="Normal"/>
    <w:next w:val="Corpodetexto"/>
    <w:pPr>
      <w:jc w:val="center"/>
    </w:pPr>
    <w:rPr>
      <w:b/>
      <w:spacing w:val="100"/>
      <w:sz w:val="36"/>
      <w:szCs w:val="20"/>
      <w:u w:val="single"/>
    </w:rPr>
  </w:style>
  <w:style w:type="paragraph" w:customStyle="1" w:styleId="TextosemFormatao1">
    <w:name w:val="Texto sem Formatação1"/>
    <w:basedOn w:val="Normal"/>
    <w:rPr>
      <w:rFonts w:ascii="Courier New" w:hAnsi="Courier New" w:cs="Courier New"/>
      <w:sz w:val="20"/>
      <w:szCs w:val="20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texto1">
    <w:name w:val="texto1"/>
    <w:basedOn w:val="Normal"/>
    <w:pPr>
      <w:spacing w:before="100" w:after="100" w:line="280" w:lineRule="atLeast"/>
      <w:jc w:val="both"/>
    </w:pPr>
    <w:rPr>
      <w:rFonts w:ascii="Arial" w:hAnsi="Arial" w:cs="Arial"/>
      <w:sz w:val="22"/>
      <w:szCs w:val="20"/>
    </w:rPr>
  </w:style>
  <w:style w:type="paragraph" w:customStyle="1" w:styleId="Corpodetexto31">
    <w:name w:val="Corpo de texto 31"/>
    <w:basedOn w:val="Normal"/>
    <w:pPr>
      <w:ind w:right="-1"/>
      <w:jc w:val="both"/>
    </w:pPr>
    <w:rPr>
      <w:rFonts w:ascii="Arial" w:hAnsi="Arial" w:cs="Arial"/>
      <w:sz w:val="18"/>
    </w:rPr>
  </w:style>
  <w:style w:type="paragraph" w:customStyle="1" w:styleId="Corpodetexto21">
    <w:name w:val="Corpo de texto 21"/>
    <w:basedOn w:val="Normal"/>
    <w:pPr>
      <w:spacing w:after="120" w:line="480" w:lineRule="auto"/>
    </w:pPr>
    <w:rPr>
      <w:sz w:val="20"/>
      <w:szCs w:val="20"/>
    </w:rPr>
  </w:style>
  <w:style w:type="paragraph" w:customStyle="1" w:styleId="Recuodecorpodetexto21">
    <w:name w:val="Recuo de corpo de texto 21"/>
    <w:basedOn w:val="Normal"/>
    <w:pPr>
      <w:spacing w:after="120" w:line="480" w:lineRule="auto"/>
      <w:ind w:left="283"/>
    </w:pPr>
  </w:style>
  <w:style w:type="paragraph" w:customStyle="1" w:styleId="WW-Lista4">
    <w:name w:val="WW-Lista 4"/>
    <w:basedOn w:val="Normal"/>
    <w:next w:val="Normal"/>
    <w:rPr>
      <w:rFonts w:ascii="Arial" w:hAnsi="Arial" w:cs="Arial"/>
      <w:szCs w:val="20"/>
    </w:rPr>
  </w:style>
  <w:style w:type="paragraph" w:customStyle="1" w:styleId="WW-TtulodaTabela11">
    <w:name w:val="WW-Título da Tabela11"/>
    <w:basedOn w:val="Normal"/>
    <w:pPr>
      <w:suppressLineNumbers/>
      <w:jc w:val="center"/>
    </w:pPr>
    <w:rPr>
      <w:rFonts w:ascii="Arial" w:hAnsi="Arial" w:cs="Arial"/>
      <w:b/>
      <w:i/>
      <w:szCs w:val="20"/>
    </w:rPr>
  </w:style>
  <w:style w:type="paragraph" w:customStyle="1" w:styleId="NormalWeb1">
    <w:name w:val="Normal (Web)1"/>
    <w:basedOn w:val="Normal"/>
    <w:pPr>
      <w:spacing w:before="280" w:after="280"/>
    </w:pPr>
  </w:style>
  <w:style w:type="paragraph" w:customStyle="1" w:styleId="CharCharCharCharCharCharCharCharCharCharCharChar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lang w:val="en-GB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CharCharCharCharCharCharCharCharCharCharCharChar0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corpotexto1">
    <w:name w:val="corpo_texto_1"/>
    <w:pPr>
      <w:tabs>
        <w:tab w:val="center" w:pos="5670"/>
      </w:tabs>
      <w:suppressAutoHyphens/>
      <w:spacing w:after="120"/>
      <w:jc w:val="both"/>
    </w:pPr>
    <w:rPr>
      <w:rFonts w:ascii="Calibri" w:hAnsi="Calibri" w:cs="Arial"/>
      <w:bCs/>
      <w:color w:val="000000"/>
      <w:sz w:val="22"/>
      <w:lang w:eastAsia="zh-CN"/>
    </w:rPr>
  </w:style>
  <w:style w:type="paragraph" w:customStyle="1" w:styleId="BodyText21">
    <w:name w:val="Body Text 21"/>
    <w:basedOn w:val="Normal"/>
    <w:pPr>
      <w:jc w:val="both"/>
    </w:pPr>
    <w:rPr>
      <w:rFonts w:ascii="Courier New" w:hAnsi="Courier New" w:cs="Courier New"/>
      <w:sz w:val="20"/>
      <w:szCs w:val="20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Normal"/>
  </w:style>
  <w:style w:type="paragraph" w:customStyle="1" w:styleId="Textodecomentrio1">
    <w:name w:val="Texto de comentário1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OmniPage4">
    <w:name w:val="OmniPage #4"/>
    <w:basedOn w:val="Normal"/>
    <w:pPr>
      <w:ind w:left="3423" w:right="561" w:firstLine="412"/>
      <w:jc w:val="both"/>
    </w:pPr>
    <w:rPr>
      <w:rFonts w:ascii="Arial" w:hAnsi="Arial" w:cs="Arial"/>
      <w:sz w:val="20"/>
      <w:szCs w:val="20"/>
    </w:rPr>
  </w:style>
  <w:style w:type="paragraph" w:customStyle="1" w:styleId="OmniPage3">
    <w:name w:val="OmniPage #3"/>
    <w:basedOn w:val="Normal"/>
    <w:pPr>
      <w:ind w:left="4672" w:right="639"/>
    </w:pPr>
    <w:rPr>
      <w:rFonts w:ascii="Arial" w:hAnsi="Arial" w:cs="Arial"/>
      <w:sz w:val="20"/>
      <w:szCs w:val="20"/>
    </w:rPr>
  </w:style>
  <w:style w:type="paragraph" w:customStyle="1" w:styleId="rteleft">
    <w:name w:val="rteleft"/>
    <w:basedOn w:val="Normal"/>
    <w:pPr>
      <w:suppressAutoHyphens w:val="0"/>
      <w:spacing w:before="280" w:after="280"/>
    </w:pPr>
  </w:style>
  <w:style w:type="paragraph" w:customStyle="1" w:styleId="Item">
    <w:name w:val="Item"/>
    <w:basedOn w:val="Normal"/>
    <w:pPr>
      <w:suppressAutoHyphens w:val="0"/>
      <w:jc w:val="both"/>
    </w:pPr>
    <w:rPr>
      <w:rFonts w:ascii="Courier New" w:hAnsi="Courier New" w:cs="Courier New"/>
    </w:rPr>
  </w:style>
  <w:style w:type="paragraph" w:customStyle="1" w:styleId="Ttulo12">
    <w:name w:val="Ttulo 1"/>
    <w:basedOn w:val="Normal"/>
    <w:next w:val="Normal"/>
    <w:pPr>
      <w:suppressAutoHyphens w:val="0"/>
      <w:jc w:val="center"/>
    </w:pPr>
    <w:rPr>
      <w:rFonts w:ascii="Arial" w:hAnsi="Arial" w:cs="Arial"/>
      <w:szCs w:val="20"/>
    </w:rPr>
  </w:style>
  <w:style w:type="paragraph" w:customStyle="1" w:styleId="Recuodecorpodetexto31">
    <w:name w:val="Recuo de corpo de texto 31"/>
    <w:basedOn w:val="Normal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</w:rPr>
  </w:style>
  <w:style w:type="paragraph" w:customStyle="1" w:styleId="Textodebalo1">
    <w:name w:val="Texto de balão1"/>
    <w:basedOn w:val="Normal"/>
    <w:pPr>
      <w:suppressAutoHyphens w:val="0"/>
    </w:pPr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"/>
    <w:pPr>
      <w:suppressAutoHyphens w:val="0"/>
      <w:spacing w:before="100" w:after="100"/>
      <w:ind w:left="360" w:right="360"/>
    </w:pPr>
    <w:rPr>
      <w:szCs w:val="20"/>
    </w:rPr>
  </w:style>
  <w:style w:type="paragraph" w:customStyle="1" w:styleId="Commarcadores41">
    <w:name w:val="Com marcadores 41"/>
    <w:basedOn w:val="Normal"/>
    <w:next w:val="Normal"/>
    <w:pPr>
      <w:suppressAutoHyphens w:val="0"/>
    </w:pPr>
    <w:rPr>
      <w:rFonts w:ascii="Arial" w:hAnsi="Arial" w:cs="Arial"/>
      <w:szCs w:val="20"/>
    </w:rPr>
  </w:style>
  <w:style w:type="paragraph" w:customStyle="1" w:styleId="IWParagrafoAzul">
    <w:name w:val="IW Paragrafo Azul"/>
    <w:pPr>
      <w:widowControl w:val="0"/>
      <w:suppressAutoHyphens/>
      <w:ind w:firstLine="850"/>
    </w:pPr>
    <w:rPr>
      <w:rFonts w:ascii="Bitstream Vera Sans" w:eastAsia="Lucida Sans Unicode" w:hAnsi="Bitstream Vera Sans" w:cs="Bitstream Vera Sans"/>
      <w:b/>
      <w:color w:val="002C72"/>
      <w:sz w:val="18"/>
      <w:szCs w:val="24"/>
      <w:lang w:eastAsia="zh-CN"/>
    </w:rPr>
  </w:style>
  <w:style w:type="paragraph" w:customStyle="1" w:styleId="Commarcadores31">
    <w:name w:val="Com marcadores 31"/>
    <w:basedOn w:val="Normal"/>
    <w:pPr>
      <w:suppressAutoHyphens w:val="0"/>
      <w:ind w:left="849" w:hanging="283"/>
      <w:contextualSpacing/>
    </w:pPr>
  </w:style>
  <w:style w:type="paragraph" w:customStyle="1" w:styleId="Estilo1">
    <w:name w:val="Estilo1"/>
    <w:basedOn w:val="Normal"/>
    <w:next w:val="Normal"/>
    <w:pPr>
      <w:suppressAutoHyphens w:val="0"/>
      <w:spacing w:line="320" w:lineRule="atLeast"/>
      <w:jc w:val="both"/>
    </w:pPr>
    <w:rPr>
      <w:rFonts w:ascii="Arial" w:hAnsi="Arial" w:cs="Arial"/>
      <w:szCs w:val="20"/>
    </w:rPr>
  </w:style>
  <w:style w:type="paragraph" w:customStyle="1" w:styleId="ListaColorida-nfase11">
    <w:name w:val="Lista Colorida - Ênfase 11"/>
    <w:basedOn w:val="Normal"/>
    <w:qFormat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TableParagraph">
    <w:name w:val="Table Paragraph"/>
    <w:basedOn w:val="Normal"/>
    <w:uiPriority w:val="1"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Assuntodocomentrio1">
    <w:name w:val="Assunto do comentário1"/>
    <w:basedOn w:val="Textodecomentrio1"/>
    <w:next w:val="Textodecomentrio1"/>
    <w:pPr>
      <w:widowControl/>
    </w:pPr>
    <w:rPr>
      <w:b/>
      <w:bCs/>
    </w:rPr>
  </w:style>
  <w:style w:type="paragraph" w:customStyle="1" w:styleId="GradeColorida-nfase11">
    <w:name w:val="Grade Colorida - Ênfase 11"/>
    <w:basedOn w:val="Normal"/>
    <w:next w:val="Normal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sz w:val="20"/>
    </w:rPr>
  </w:style>
  <w:style w:type="paragraph" w:customStyle="1" w:styleId="SombreamentoEscuro-nfase11">
    <w:name w:val="Sombreamento Escuro - Ênfase 11"/>
    <w:uiPriority w:val="71"/>
    <w:pPr>
      <w:suppressAutoHyphens/>
    </w:pPr>
    <w:rPr>
      <w:color w:val="000000"/>
      <w:sz w:val="24"/>
      <w:szCs w:val="24"/>
      <w:lang w:eastAsia="zh-CN"/>
    </w:rPr>
  </w:style>
  <w:style w:type="paragraph" w:styleId="PargrafodaLista">
    <w:name w:val="List Paragraph"/>
    <w:basedOn w:val="Normal"/>
    <w:link w:val="PargrafodaListaChar"/>
    <w:uiPriority w:val="34"/>
    <w:qFormat/>
    <w:pPr>
      <w:suppressAutoHyphens w:val="0"/>
      <w:ind w:left="720"/>
      <w:contextualSpacing/>
    </w:pPr>
  </w:style>
  <w:style w:type="paragraph" w:styleId="Reviso">
    <w:name w:val="Revision"/>
    <w:uiPriority w:val="99"/>
    <w:pPr>
      <w:suppressAutoHyphens/>
    </w:pPr>
    <w:rPr>
      <w:color w:val="000000"/>
      <w:sz w:val="24"/>
      <w:szCs w:val="24"/>
      <w:lang w:eastAsia="zh-CN"/>
    </w:rPr>
  </w:style>
  <w:style w:type="paragraph" w:customStyle="1" w:styleId="texto">
    <w:name w:val="texto"/>
    <w:basedOn w:val="Normal"/>
    <w:pPr>
      <w:suppressAutoHyphens w:val="0"/>
      <w:spacing w:before="280" w:after="280"/>
    </w:pPr>
  </w:style>
  <w:style w:type="paragraph" w:styleId="Citao">
    <w:name w:val="Quote"/>
    <w:aliases w:val="TCU,Citação AGU,NotaExplicativa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sz w:val="20"/>
    </w:rPr>
  </w:style>
  <w:style w:type="paragraph" w:customStyle="1" w:styleId="Nivel1">
    <w:name w:val="Nivel1"/>
    <w:basedOn w:val="Ttulo1"/>
    <w:next w:val="Normal"/>
    <w:link w:val="Nivel1Char"/>
    <w:qFormat/>
    <w:pPr>
      <w:keepLines/>
      <w:numPr>
        <w:numId w:val="2"/>
      </w:numPr>
      <w:suppressAutoHyphens w:val="0"/>
      <w:spacing w:before="480" w:after="120" w:line="276" w:lineRule="auto"/>
      <w:ind w:left="357" w:hanging="357"/>
      <w:jc w:val="both"/>
      <w:outlineLvl w:val="9"/>
    </w:pPr>
    <w:rPr>
      <w:bCs w:val="0"/>
      <w:szCs w:val="20"/>
    </w:rPr>
  </w:style>
  <w:style w:type="paragraph" w:customStyle="1" w:styleId="Port">
    <w:name w:val="Port"/>
    <w:basedOn w:val="Normal"/>
    <w:pPr>
      <w:suppressAutoHyphens w:val="0"/>
    </w:pPr>
    <w:rPr>
      <w:rFonts w:ascii="AvantGarde" w:hAnsi="AvantGarde" w:cs="AvantGarde"/>
      <w:b/>
      <w:bCs/>
      <w:sz w:val="20"/>
      <w:szCs w:val="20"/>
    </w:rPr>
  </w:style>
  <w:style w:type="paragraph" w:customStyle="1" w:styleId="OmniPage2">
    <w:name w:val="OmniPage #2"/>
    <w:basedOn w:val="Normal"/>
    <w:pPr>
      <w:autoSpaceDE w:val="0"/>
      <w:ind w:left="3840"/>
    </w:pPr>
    <w:rPr>
      <w:rFonts w:ascii="Arial" w:hAnsi="Arial" w:cs="Arial"/>
      <w:sz w:val="20"/>
      <w:szCs w:val="20"/>
    </w:rPr>
  </w:style>
  <w:style w:type="paragraph" w:customStyle="1" w:styleId="OmniPage9">
    <w:name w:val="OmniPage #9"/>
    <w:basedOn w:val="Normal"/>
    <w:pPr>
      <w:autoSpaceDE w:val="0"/>
      <w:ind w:left="3850"/>
    </w:pPr>
    <w:rPr>
      <w:rFonts w:ascii="Arial" w:hAnsi="Arial" w:cs="Arial"/>
      <w:sz w:val="20"/>
      <w:szCs w:val="20"/>
    </w:rPr>
  </w:style>
  <w:style w:type="paragraph" w:customStyle="1" w:styleId="Recuodecorpodetexto1">
    <w:name w:val="Recuo de corpo de texto1"/>
    <w:basedOn w:val="Normal"/>
    <w:pPr>
      <w:suppressAutoHyphens w:val="0"/>
      <w:ind w:left="3402" w:hanging="1134"/>
      <w:jc w:val="both"/>
    </w:pPr>
    <w:rPr>
      <w:rFonts w:ascii="Courier New" w:hAnsi="Courier New" w:cs="Courier New"/>
    </w:rPr>
  </w:style>
  <w:style w:type="paragraph" w:customStyle="1" w:styleId="Pr-formataoHTML1">
    <w:name w:val="Pré-formatação HTML1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Recuodecorpodetexto32">
    <w:name w:val="Recuo de corpo de texto 32"/>
    <w:basedOn w:val="Normal"/>
    <w:pPr>
      <w:ind w:left="993" w:hanging="567"/>
      <w:jc w:val="both"/>
    </w:pPr>
    <w:rPr>
      <w:rFonts w:ascii="Tahoma" w:hAnsi="Tahoma" w:cs="Tahoma"/>
      <w:sz w:val="22"/>
      <w:szCs w:val="20"/>
    </w:rPr>
  </w:style>
  <w:style w:type="paragraph" w:customStyle="1" w:styleId="TableContents">
    <w:name w:val="Table Contents"/>
    <w:basedOn w:val="Normal"/>
    <w:pPr>
      <w:suppressLineNumbers/>
      <w:textAlignment w:val="baseline"/>
    </w:pPr>
    <w:rPr>
      <w:rFonts w:ascii="Liberation Serif" w:eastAsia="SimSun" w:hAnsi="Liberation Serif" w:cs="Mangal"/>
      <w:kern w:val="2"/>
      <w:lang w:bidi="hi-IN"/>
    </w:rPr>
  </w:style>
  <w:style w:type="paragraph" w:customStyle="1" w:styleId="Textodecomentrio2">
    <w:name w:val="Texto de comentário2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Textoprformatado">
    <w:name w:val="Texto préformatado"/>
    <w:basedOn w:val="Normal"/>
    <w:rPr>
      <w:rFonts w:ascii="Liberation Mono" w:eastAsia="NSimSun" w:hAnsi="Liberation Mono" w:cs="Liberation Mono"/>
      <w:sz w:val="20"/>
      <w:szCs w:val="20"/>
    </w:rPr>
  </w:style>
  <w:style w:type="paragraph" w:styleId="Recuodecorpodetexto2">
    <w:name w:val="Body Text Indent 2"/>
    <w:basedOn w:val="Normal"/>
    <w:link w:val="Recuodecorpodetexto2Char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auto"/>
      <w:sz w:val="23"/>
      <w:lang w:eastAsia="pt-BR"/>
    </w:rPr>
  </w:style>
  <w:style w:type="character" w:customStyle="1" w:styleId="Recuodecorpodetexto2Char">
    <w:name w:val="Recuo de corpo de texto 2 Char"/>
    <w:link w:val="Recuodecorpodetexto2"/>
    <w:rsid w:val="00B44734"/>
    <w:rPr>
      <w:rFonts w:ascii="Arial" w:hAnsi="Arial" w:cs="Arial"/>
      <w:sz w:val="23"/>
      <w:szCs w:val="24"/>
    </w:rPr>
  </w:style>
  <w:style w:type="character" w:styleId="Refdecomentrio">
    <w:name w:val="annotation reference"/>
    <w:rsid w:val="00B44734"/>
    <w:rPr>
      <w:sz w:val="16"/>
    </w:rPr>
  </w:style>
  <w:style w:type="paragraph" w:styleId="Textodecomentrio">
    <w:name w:val="annotation text"/>
    <w:basedOn w:val="Normal"/>
    <w:link w:val="TextodecomentrioChar"/>
    <w:rsid w:val="00B44734"/>
    <w:pPr>
      <w:widowControl w:val="0"/>
      <w:suppressAutoHyphens w:val="0"/>
    </w:pPr>
    <w:rPr>
      <w:color w:val="auto"/>
      <w:sz w:val="20"/>
      <w:szCs w:val="20"/>
      <w:lang w:eastAsia="pt-BR"/>
    </w:rPr>
  </w:style>
  <w:style w:type="character" w:customStyle="1" w:styleId="TextodecomentrioChar3">
    <w:name w:val="Texto de comentário Char3"/>
    <w:uiPriority w:val="99"/>
    <w:semiHidden/>
    <w:rsid w:val="00B44734"/>
    <w:rPr>
      <w:color w:val="000000"/>
      <w:lang w:eastAsia="zh-CN"/>
    </w:rPr>
  </w:style>
  <w:style w:type="paragraph" w:styleId="Corpodetexto2">
    <w:name w:val="Body Text 2"/>
    <w:basedOn w:val="Normal"/>
    <w:link w:val="Corpodetexto2Char"/>
    <w:rsid w:val="00B44734"/>
    <w:pPr>
      <w:suppressAutoHyphens w:val="0"/>
      <w:autoSpaceDE w:val="0"/>
      <w:autoSpaceDN w:val="0"/>
      <w:adjustRightInd w:val="0"/>
      <w:jc w:val="center"/>
    </w:pPr>
    <w:rPr>
      <w:rFonts w:ascii="Arial" w:hAnsi="Arial" w:cs="Arial"/>
      <w:color w:val="auto"/>
      <w:sz w:val="22"/>
      <w:szCs w:val="22"/>
      <w:lang w:eastAsia="pt-BR"/>
    </w:rPr>
  </w:style>
  <w:style w:type="character" w:customStyle="1" w:styleId="Corpodetexto2Char">
    <w:name w:val="Corpo de texto 2 Char"/>
    <w:link w:val="Corpodetexto2"/>
    <w:rsid w:val="00B44734"/>
    <w:rPr>
      <w:rFonts w:ascii="Arial" w:hAnsi="Arial" w:cs="Arial"/>
      <w:sz w:val="22"/>
      <w:szCs w:val="22"/>
    </w:rPr>
  </w:style>
  <w:style w:type="paragraph" w:styleId="Recuodecorpodetexto3">
    <w:name w:val="Body Text Indent 3"/>
    <w:basedOn w:val="Normal"/>
    <w:link w:val="Recuodecorpodetexto3Char1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  <w:lang w:eastAsia="pt-BR"/>
    </w:rPr>
  </w:style>
  <w:style w:type="character" w:customStyle="1" w:styleId="Recuodecorpodetexto3Char1">
    <w:name w:val="Recuo de corpo de texto 3 Char1"/>
    <w:link w:val="Recuodecorpodetexto3"/>
    <w:rsid w:val="00B44734"/>
    <w:rPr>
      <w:rFonts w:ascii="Arial" w:hAnsi="Arial" w:cs="Arial"/>
      <w:color w:val="FF0000"/>
      <w:sz w:val="23"/>
      <w:szCs w:val="24"/>
    </w:rPr>
  </w:style>
  <w:style w:type="paragraph" w:styleId="Textodebalo">
    <w:name w:val="Balloon Text"/>
    <w:basedOn w:val="Normal"/>
    <w:link w:val="TextodebaloChar1"/>
    <w:uiPriority w:val="99"/>
    <w:rsid w:val="00B44734"/>
    <w:pPr>
      <w:suppressAutoHyphens w:val="0"/>
    </w:pPr>
    <w:rPr>
      <w:rFonts w:ascii="Tahoma" w:hAnsi="Tahoma" w:cs="Tahoma"/>
      <w:color w:val="auto"/>
      <w:sz w:val="16"/>
      <w:szCs w:val="16"/>
      <w:lang w:eastAsia="pt-BR"/>
    </w:rPr>
  </w:style>
  <w:style w:type="character" w:customStyle="1" w:styleId="TextodebaloChar1">
    <w:name w:val="Texto de balão Char1"/>
    <w:link w:val="Textodebalo"/>
    <w:semiHidden/>
    <w:rsid w:val="00B44734"/>
    <w:rPr>
      <w:rFonts w:ascii="Tahoma" w:hAnsi="Tahoma" w:cs="Tahoma"/>
      <w:sz w:val="16"/>
      <w:szCs w:val="16"/>
    </w:rPr>
  </w:style>
  <w:style w:type="paragraph" w:styleId="Corpodetexto3">
    <w:name w:val="Body Text 3"/>
    <w:basedOn w:val="Normal"/>
    <w:link w:val="Corpodetexto3Char"/>
    <w:rsid w:val="00B44734"/>
    <w:pPr>
      <w:suppressAutoHyphens w:val="0"/>
      <w:spacing w:after="120"/>
    </w:pPr>
    <w:rPr>
      <w:color w:val="auto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B44734"/>
    <w:rPr>
      <w:sz w:val="16"/>
      <w:szCs w:val="16"/>
    </w:rPr>
  </w:style>
  <w:style w:type="paragraph" w:styleId="Lista4">
    <w:name w:val="List 4"/>
    <w:basedOn w:val="Normal"/>
    <w:next w:val="Normal"/>
    <w:rsid w:val="00B44734"/>
    <w:pPr>
      <w:suppressAutoHyphens w:val="0"/>
    </w:pPr>
    <w:rPr>
      <w:rFonts w:ascii="Arial" w:hAnsi="Arial"/>
      <w:snapToGrid w:val="0"/>
      <w:color w:val="auto"/>
      <w:szCs w:val="20"/>
      <w:lang w:eastAsia="pt-BR"/>
    </w:rPr>
  </w:style>
  <w:style w:type="table" w:styleId="Tabelacomgrade">
    <w:name w:val="Table Grid"/>
    <w:basedOn w:val="Tabelanormal"/>
    <w:rsid w:val="00B4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3">
    <w:name w:val="List 3"/>
    <w:basedOn w:val="Normal"/>
    <w:rsid w:val="00B44734"/>
    <w:pPr>
      <w:suppressAutoHyphens w:val="0"/>
      <w:ind w:left="849" w:hanging="283"/>
      <w:contextualSpacing/>
    </w:pPr>
    <w:rPr>
      <w:color w:val="auto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locked/>
    <w:rsid w:val="00B44734"/>
  </w:style>
  <w:style w:type="paragraph" w:styleId="NormalWeb">
    <w:name w:val="Normal (Web)"/>
    <w:basedOn w:val="Normal"/>
    <w:uiPriority w:val="99"/>
    <w:unhideWhenUsed/>
    <w:rsid w:val="00B44734"/>
    <w:pPr>
      <w:suppressAutoHyphens w:val="0"/>
      <w:spacing w:before="100" w:beforeAutospacing="1" w:after="100" w:afterAutospacing="1" w:line="270" w:lineRule="atLeast"/>
    </w:pPr>
    <w:rPr>
      <w:color w:val="auto"/>
      <w:sz w:val="18"/>
      <w:szCs w:val="18"/>
      <w:lang w:eastAsia="pt-BR"/>
    </w:rPr>
  </w:style>
  <w:style w:type="character" w:styleId="Refdenotaderodap">
    <w:name w:val="footnote reference"/>
    <w:rsid w:val="00B44734"/>
    <w:rPr>
      <w:vertAlign w:val="superscript"/>
    </w:rPr>
  </w:style>
  <w:style w:type="paragraph" w:styleId="Ttulo">
    <w:name w:val="Title"/>
    <w:basedOn w:val="Normal"/>
    <w:link w:val="TtuloChar"/>
    <w:qFormat/>
    <w:rsid w:val="00B44734"/>
    <w:pPr>
      <w:suppressAutoHyphens w:val="0"/>
      <w:jc w:val="center"/>
    </w:pPr>
    <w:rPr>
      <w:b/>
      <w:color w:val="auto"/>
      <w:spacing w:val="100"/>
      <w:sz w:val="36"/>
      <w:szCs w:val="20"/>
      <w:u w:val="single"/>
    </w:rPr>
  </w:style>
  <w:style w:type="character" w:customStyle="1" w:styleId="TtuloChar1">
    <w:name w:val="Título Char1"/>
    <w:uiPriority w:val="10"/>
    <w:rsid w:val="00B44734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B44734"/>
    <w:pPr>
      <w:widowControl/>
    </w:pPr>
    <w:rPr>
      <w:b/>
      <w:bCs/>
    </w:rPr>
  </w:style>
  <w:style w:type="character" w:customStyle="1" w:styleId="AssuntodocomentrioChar1">
    <w:name w:val="Assunto do comentário Char1"/>
    <w:uiPriority w:val="99"/>
    <w:semiHidden/>
    <w:rsid w:val="00B44734"/>
    <w:rPr>
      <w:b/>
      <w:bCs/>
      <w:color w:val="000000"/>
      <w:lang w:eastAsia="zh-CN"/>
    </w:rPr>
  </w:style>
  <w:style w:type="paragraph" w:styleId="TextosemFormatao">
    <w:name w:val="Plain Text"/>
    <w:basedOn w:val="Normal"/>
    <w:link w:val="TextosemFormataoChar"/>
    <w:unhideWhenUsed/>
    <w:rsid w:val="00B44734"/>
    <w:pPr>
      <w:suppressAutoHyphens w:val="0"/>
    </w:pPr>
    <w:rPr>
      <w:rFonts w:ascii="Courier New" w:hAnsi="Courier New" w:cs="Courier New"/>
      <w:color w:val="auto"/>
      <w:sz w:val="20"/>
      <w:szCs w:val="20"/>
    </w:rPr>
  </w:style>
  <w:style w:type="character" w:customStyle="1" w:styleId="TextosemFormataoChar1">
    <w:name w:val="Texto sem Formatação Char1"/>
    <w:uiPriority w:val="99"/>
    <w:semiHidden/>
    <w:rsid w:val="00B44734"/>
    <w:rPr>
      <w:rFonts w:ascii="Courier New" w:hAnsi="Courier New" w:cs="Courier New"/>
      <w:color w:val="000000"/>
      <w:lang w:eastAsia="zh-CN"/>
    </w:rPr>
  </w:style>
  <w:style w:type="character" w:styleId="MenoPendente">
    <w:name w:val="Unresolved Mention"/>
    <w:uiPriority w:val="99"/>
    <w:semiHidden/>
    <w:unhideWhenUsed/>
    <w:rsid w:val="00B44734"/>
    <w:rPr>
      <w:color w:val="605E5C"/>
      <w:shd w:val="clear" w:color="auto" w:fill="E1DFDD"/>
    </w:rPr>
  </w:style>
  <w:style w:type="paragraph" w:customStyle="1" w:styleId="Nvel2">
    <w:name w:val="Nível 2"/>
    <w:basedOn w:val="Normal"/>
    <w:next w:val="Normal"/>
    <w:rsid w:val="00AC12A5"/>
    <w:pPr>
      <w:suppressAutoHyphens w:val="0"/>
      <w:spacing w:after="120"/>
      <w:jc w:val="both"/>
    </w:pPr>
    <w:rPr>
      <w:rFonts w:ascii="Arial" w:eastAsia="MS Mincho" w:hAnsi="Arial"/>
      <w:b/>
      <w:color w:val="auto"/>
      <w:szCs w:val="20"/>
      <w:lang w:eastAsia="pt-BR"/>
    </w:rPr>
  </w:style>
  <w:style w:type="character" w:customStyle="1" w:styleId="normalchar1">
    <w:name w:val="normal__char1"/>
    <w:rsid w:val="00AC12A5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paragraph" w:styleId="Commarcadores5">
    <w:name w:val="List Bullet 5"/>
    <w:basedOn w:val="Normal"/>
    <w:rsid w:val="00AC12A5"/>
    <w:pPr>
      <w:numPr>
        <w:numId w:val="4"/>
      </w:numPr>
      <w:tabs>
        <w:tab w:val="clear" w:pos="1492"/>
        <w:tab w:val="num" w:pos="0"/>
      </w:tabs>
      <w:suppressAutoHyphens w:val="0"/>
      <w:ind w:left="720"/>
      <w:contextualSpacing/>
    </w:pPr>
    <w:rPr>
      <w:rFonts w:ascii="Ecofont_Spranq_eco_Sans" w:eastAsia="MS Mincho" w:hAnsi="Ecofont_Spranq_eco_Sans" w:cs="Tahoma"/>
      <w:color w:val="auto"/>
      <w:lang w:eastAsia="pt-BR"/>
    </w:rPr>
  </w:style>
  <w:style w:type="paragraph" w:customStyle="1" w:styleId="Notaexplicativa">
    <w:name w:val="Nota explicativa"/>
    <w:basedOn w:val="Citao"/>
    <w:link w:val="NotaexplicativaChar"/>
    <w:rsid w:val="00AC12A5"/>
    <w:rPr>
      <w:szCs w:val="20"/>
      <w:lang w:eastAsia="en-US"/>
    </w:rPr>
  </w:style>
  <w:style w:type="character" w:customStyle="1" w:styleId="NotaexplicativaChar">
    <w:name w:val="Nota explicativa Char"/>
    <w:link w:val="Notaexplicativa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numbering" w:customStyle="1" w:styleId="Estilo2">
    <w:name w:val="Estilo2"/>
    <w:uiPriority w:val="99"/>
    <w:rsid w:val="00AC12A5"/>
    <w:pPr>
      <w:numPr>
        <w:numId w:val="5"/>
      </w:numPr>
    </w:pPr>
  </w:style>
  <w:style w:type="numbering" w:customStyle="1" w:styleId="Estilo3">
    <w:name w:val="Estilo3"/>
    <w:uiPriority w:val="99"/>
    <w:rsid w:val="00AC12A5"/>
    <w:pPr>
      <w:numPr>
        <w:numId w:val="6"/>
      </w:numPr>
    </w:pPr>
  </w:style>
  <w:style w:type="numbering" w:customStyle="1" w:styleId="Estilo4">
    <w:name w:val="Estilo4"/>
    <w:uiPriority w:val="99"/>
    <w:rsid w:val="00AC12A5"/>
    <w:pPr>
      <w:numPr>
        <w:numId w:val="7"/>
      </w:numPr>
    </w:pPr>
  </w:style>
  <w:style w:type="numbering" w:customStyle="1" w:styleId="Estilo5">
    <w:name w:val="Estilo5"/>
    <w:uiPriority w:val="99"/>
    <w:rsid w:val="00AC12A5"/>
    <w:pPr>
      <w:numPr>
        <w:numId w:val="8"/>
      </w:numPr>
    </w:pPr>
  </w:style>
  <w:style w:type="numbering" w:customStyle="1" w:styleId="Estilo6">
    <w:name w:val="Estilo6"/>
    <w:uiPriority w:val="99"/>
    <w:rsid w:val="00AC12A5"/>
    <w:pPr>
      <w:numPr>
        <w:numId w:val="9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AC12A5"/>
    <w:pPr>
      <w:keepLines/>
      <w:numPr>
        <w:numId w:val="3"/>
      </w:numPr>
      <w:tabs>
        <w:tab w:val="left" w:pos="0"/>
        <w:tab w:val="left" w:pos="567"/>
      </w:tabs>
      <w:suppressAutoHyphens w:val="0"/>
      <w:spacing w:beforeLines="120" w:before="288" w:afterLines="120" w:after="288" w:line="312" w:lineRule="auto"/>
      <w:jc w:val="both"/>
    </w:pPr>
    <w:rPr>
      <w:rFonts w:eastAsia="MS Gothic"/>
      <w:color w:val="auto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rsid w:val="00AC12A5"/>
    <w:pPr>
      <w:jc w:val="left"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Nivel01Char">
    <w:name w:val="Nivel 01 Char"/>
    <w:link w:val="Nivel01"/>
    <w:rsid w:val="00AC12A5"/>
    <w:rPr>
      <w:rFonts w:ascii="Arial" w:eastAsia="MS Gothic" w:hAnsi="Arial" w:cs="Arial"/>
      <w:b/>
      <w:bCs/>
    </w:rPr>
  </w:style>
  <w:style w:type="character" w:customStyle="1" w:styleId="Nivel01TituloChar">
    <w:name w:val="Nivel_01_Titulo Char"/>
    <w:link w:val="Nivel01Titulo"/>
    <w:qFormat/>
    <w:rsid w:val="00AC12A5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paragraph" w:customStyle="1" w:styleId="PADRO">
    <w:name w:val="PADRÃO"/>
    <w:rsid w:val="00AC12A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AC12A5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AC12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sz w:val="20"/>
      <w:szCs w:val="20"/>
      <w:lang w:eastAsia="pt-BR"/>
    </w:rPr>
  </w:style>
  <w:style w:type="paragraph" w:customStyle="1" w:styleId="paragraph">
    <w:name w:val="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normaltextrun">
    <w:name w:val="normaltextrun"/>
    <w:basedOn w:val="Fontepargpadro"/>
    <w:rsid w:val="00AC12A5"/>
  </w:style>
  <w:style w:type="character" w:customStyle="1" w:styleId="eop">
    <w:name w:val="eop"/>
    <w:basedOn w:val="Fontepargpadro"/>
    <w:rsid w:val="00AC12A5"/>
  </w:style>
  <w:style w:type="character" w:customStyle="1" w:styleId="spellingerror">
    <w:name w:val="spellingerror"/>
    <w:basedOn w:val="Fontepargpadro"/>
    <w:rsid w:val="00AC12A5"/>
  </w:style>
  <w:style w:type="character" w:customStyle="1" w:styleId="CorpodetextoChar">
    <w:name w:val="Corpo de texto Char"/>
    <w:link w:val="Corpodetexto"/>
    <w:rsid w:val="00AC12A5"/>
    <w:rPr>
      <w:color w:val="000000"/>
      <w:sz w:val="24"/>
      <w:szCs w:val="24"/>
      <w:lang w:eastAsia="zh-CN"/>
    </w:rPr>
  </w:style>
  <w:style w:type="character" w:customStyle="1" w:styleId="Nivel1Char">
    <w:name w:val="Nivel1 Char"/>
    <w:link w:val="Nivel1"/>
    <w:rsid w:val="00AC12A5"/>
    <w:rPr>
      <w:rFonts w:ascii="Arial" w:hAnsi="Arial" w:cs="Arial"/>
      <w:b/>
      <w:color w:val="000000"/>
      <w:lang w:eastAsia="zh-CN"/>
    </w:rPr>
  </w:style>
  <w:style w:type="paragraph" w:customStyle="1" w:styleId="PargrafodaLista1">
    <w:name w:val="Parágrafo da Lista1"/>
    <w:basedOn w:val="Normal"/>
    <w:rsid w:val="00AC12A5"/>
    <w:pPr>
      <w:suppressAutoHyphens w:val="0"/>
      <w:ind w:left="720"/>
    </w:pPr>
    <w:rPr>
      <w:rFonts w:ascii="Ecofont_Spranq_eco_Sans" w:hAnsi="Ecofont_Spranq_eco_Sans" w:cs="Ecofont_Spranq_eco_Sans"/>
      <w:color w:val="auto"/>
      <w:lang w:eastAsia="pt-BR"/>
    </w:rPr>
  </w:style>
  <w:style w:type="paragraph" w:customStyle="1" w:styleId="Nivel2">
    <w:name w:val="Nivel 2"/>
    <w:basedOn w:val="Normal"/>
    <w:link w:val="Nivel2Char"/>
    <w:qFormat/>
    <w:rsid w:val="00AC12A5"/>
    <w:pPr>
      <w:numPr>
        <w:ilvl w:val="1"/>
        <w:numId w:val="3"/>
      </w:numPr>
      <w:suppressAutoHyphens w:val="0"/>
      <w:spacing w:before="120" w:after="120" w:line="276" w:lineRule="auto"/>
      <w:ind w:left="0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rsid w:val="00AC12A5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AC12A5"/>
    <w:pPr>
      <w:numPr>
        <w:ilvl w:val="2"/>
        <w:numId w:val="3"/>
      </w:numPr>
      <w:suppressAutoHyphens w:val="0"/>
      <w:spacing w:before="120" w:after="120" w:line="276" w:lineRule="auto"/>
      <w:ind w:left="284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AC12A5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AC12A5"/>
    <w:pPr>
      <w:numPr>
        <w:ilvl w:val="4"/>
      </w:numPr>
      <w:tabs>
        <w:tab w:val="num" w:pos="0"/>
      </w:tabs>
      <w:ind w:left="851" w:firstLine="0"/>
    </w:pPr>
  </w:style>
  <w:style w:type="character" w:customStyle="1" w:styleId="Nivel4Char">
    <w:name w:val="Nivel 4 Char"/>
    <w:link w:val="Nivel4"/>
    <w:rsid w:val="00AC12A5"/>
    <w:rPr>
      <w:rFonts w:ascii="Arial" w:eastAsia="MS Mincho" w:hAnsi="Arial" w:cs="Arial"/>
    </w:rPr>
  </w:style>
  <w:style w:type="paragraph" w:customStyle="1" w:styleId="textbody">
    <w:name w:val="textbody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em0020ementa">
    <w:name w:val="em_0020ementa"/>
    <w:basedOn w:val="Normal"/>
    <w:rsid w:val="00AC12A5"/>
    <w:pPr>
      <w:suppressAutoHyphens w:val="0"/>
      <w:ind w:left="4160"/>
      <w:jc w:val="both"/>
    </w:pPr>
    <w:rPr>
      <w:color w:val="auto"/>
      <w:sz w:val="28"/>
      <w:szCs w:val="28"/>
      <w:lang w:eastAsia="pt-BR"/>
    </w:rPr>
  </w:style>
  <w:style w:type="character" w:customStyle="1" w:styleId="cp0020corpodespachochar1">
    <w:name w:val="cp_0020corpodespacho__char1"/>
    <w:rsid w:val="00AC12A5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AC12A5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customStyle="1" w:styleId="Manoel">
    <w:name w:val="Manoel"/>
    <w:rsid w:val="00AC12A5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AC12A5"/>
    <w:rPr>
      <w:b/>
    </w:rPr>
  </w:style>
  <w:style w:type="paragraph" w:customStyle="1" w:styleId="xwestern">
    <w:name w:val="x_western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CU-Ac-item9-0">
    <w:name w:val="TCU - Ac - item 9 - §§_0"/>
    <w:basedOn w:val="Normal"/>
    <w:rsid w:val="00AC12A5"/>
    <w:pPr>
      <w:suppressAutoHyphens w:val="0"/>
      <w:ind w:firstLine="1134"/>
      <w:jc w:val="both"/>
    </w:pPr>
    <w:rPr>
      <w:color w:val="auto"/>
      <w:szCs w:val="22"/>
      <w:lang w:eastAsia="en-US"/>
    </w:rPr>
  </w:style>
  <w:style w:type="paragraph" w:customStyle="1" w:styleId="Normal1">
    <w:name w:val="Normal_1"/>
    <w:rsid w:val="00AC12A5"/>
    <w:rPr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extojustificadorecuoprimeiralinha">
    <w:name w:val="texto_justificado_recuo_primeira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highlight">
    <w:name w:val="highlight"/>
    <w:basedOn w:val="Fontepargpadro"/>
    <w:rsid w:val="00AC12A5"/>
  </w:style>
  <w:style w:type="paragraph" w:customStyle="1" w:styleId="textojustificado">
    <w:name w:val="texto_justificad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enoPendente10">
    <w:name w:val="Menção Pendent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Nivel2Char">
    <w:name w:val="Nivel 2 Char"/>
    <w:link w:val="Nivel2"/>
    <w:locked/>
    <w:rsid w:val="00AC12A5"/>
    <w:rPr>
      <w:rFonts w:ascii="Arial" w:eastAsia="MS Mincho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AC12A5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C12A5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link w:val="Nvel2Opcional"/>
    <w:rsid w:val="00AC12A5"/>
    <w:rPr>
      <w:rFonts w:ascii="Arial" w:hAnsi="Arial" w:cs="Arial"/>
      <w:i/>
      <w:noProof/>
      <w:color w:val="FF0000"/>
    </w:rPr>
  </w:style>
  <w:style w:type="character" w:customStyle="1" w:styleId="Nvel3OpcionalChar">
    <w:name w:val="Nível 3 Opcional Char"/>
    <w:link w:val="Nvel3Opcional"/>
    <w:rsid w:val="00AC12A5"/>
    <w:rPr>
      <w:rFonts w:ascii="Arial" w:hAnsi="Arial" w:cs="Arial"/>
      <w:i/>
      <w:iCs/>
      <w:noProof/>
      <w:color w:val="FF0000"/>
    </w:rPr>
  </w:style>
  <w:style w:type="character" w:customStyle="1" w:styleId="PargrafodaListaChar">
    <w:name w:val="Parágrafo da Lista Char"/>
    <w:link w:val="PargrafodaLista"/>
    <w:rsid w:val="00AC12A5"/>
    <w:rPr>
      <w:color w:val="000000"/>
      <w:sz w:val="24"/>
      <w:szCs w:val="24"/>
      <w:lang w:eastAsia="zh-CN"/>
    </w:rPr>
  </w:style>
  <w:style w:type="paragraph" w:customStyle="1" w:styleId="SombreamentoMdio1-nfase31">
    <w:name w:val="Sombreamento Médio 1 - Ênfase 31"/>
    <w:basedOn w:val="Normal"/>
    <w:next w:val="Normal"/>
    <w:rsid w:val="00AC12A5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sz w:val="20"/>
    </w:rPr>
  </w:style>
  <w:style w:type="paragraph" w:customStyle="1" w:styleId="corpo">
    <w:name w:val="corp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2">
    <w:name w:val="item_nivel2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1">
    <w:name w:val="item_nivel1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alinealetra">
    <w:name w:val="item_alinea_letr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arkedcontent">
    <w:name w:val="markedcontent"/>
    <w:basedOn w:val="Fontepargpadro"/>
    <w:rsid w:val="00AC12A5"/>
  </w:style>
  <w:style w:type="paragraph" w:customStyle="1" w:styleId="Standard">
    <w:name w:val="Standard"/>
    <w:rsid w:val="00AC12A5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AC12A5"/>
    <w:pPr>
      <w:spacing w:after="140" w:line="276" w:lineRule="auto"/>
    </w:pPr>
  </w:style>
  <w:style w:type="character" w:customStyle="1" w:styleId="MenoPendente3">
    <w:name w:val="Menção Pendente3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unhideWhenUsed/>
    <w:rsid w:val="00AC12A5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AC12A5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  <w:lang w:eastAsia="pt-BR"/>
    </w:rPr>
  </w:style>
  <w:style w:type="character" w:customStyle="1" w:styleId="ouChar">
    <w:name w:val="ou Char"/>
    <w:link w:val="ou"/>
    <w:rsid w:val="00AC12A5"/>
    <w:rPr>
      <w:rFonts w:ascii="Arial" w:eastAsia="Cambria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dou-paragraph">
    <w:name w:val="dou-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Nvel2-Red">
    <w:name w:val="Nível 2 -Red"/>
    <w:basedOn w:val="Nivel2"/>
    <w:link w:val="Nvel2-RedChar"/>
    <w:qFormat/>
    <w:rsid w:val="00AC12A5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AC12A5"/>
    <w:rPr>
      <w:i/>
      <w:iCs/>
      <w:color w:val="FF0000"/>
    </w:rPr>
  </w:style>
  <w:style w:type="character" w:customStyle="1" w:styleId="Nvel2-RedChar">
    <w:name w:val="Nível 2 -Red Char"/>
    <w:link w:val="Nvel2-Red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AC12A5"/>
    <w:rPr>
      <w:i/>
      <w:iCs/>
      <w:color w:val="FF0000"/>
    </w:rPr>
  </w:style>
  <w:style w:type="character" w:customStyle="1" w:styleId="Nivel3Char">
    <w:name w:val="Nivel 3 Char"/>
    <w:link w:val="Nivel3"/>
    <w:rsid w:val="00AC12A5"/>
    <w:rPr>
      <w:rFonts w:ascii="Arial" w:eastAsia="MS Mincho" w:hAnsi="Arial" w:cs="Arial"/>
      <w:color w:val="000000"/>
    </w:rPr>
  </w:style>
  <w:style w:type="character" w:customStyle="1" w:styleId="Nvel3-RChar">
    <w:name w:val="Nível 3-R Char"/>
    <w:link w:val="Nvel3-R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AC12A5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link w:val="Nvel4-R"/>
    <w:rsid w:val="00AC12A5"/>
    <w:rPr>
      <w:rFonts w:ascii="Arial" w:eastAsia="MS Mincho" w:hAnsi="Arial" w:cs="Arial"/>
      <w:i/>
      <w:iCs/>
      <w:color w:val="FF0000"/>
    </w:rPr>
  </w:style>
  <w:style w:type="character" w:customStyle="1" w:styleId="LinkdaInternet">
    <w:name w:val="Link da Internet"/>
    <w:uiPriority w:val="99"/>
    <w:unhideWhenUsed/>
    <w:rsid w:val="00AC12A5"/>
    <w:rPr>
      <w:color w:val="0000FF"/>
      <w:u w:val="single"/>
    </w:rPr>
  </w:style>
  <w:style w:type="character" w:customStyle="1" w:styleId="Nvel1-SemNumChar">
    <w:name w:val="Nível 1-Sem Num Char"/>
    <w:link w:val="Nvel1-SemNum"/>
    <w:rsid w:val="00AC12A5"/>
    <w:rPr>
      <w:rFonts w:ascii="Arial" w:eastAsia="MS Gothic" w:hAnsi="Arial" w:cs="Arial"/>
      <w:b/>
      <w:bCs/>
      <w:color w:val="FF0000"/>
    </w:rPr>
  </w:style>
  <w:style w:type="paragraph" w:customStyle="1" w:styleId="citao2">
    <w:name w:val="citação 2"/>
    <w:basedOn w:val="Citao"/>
    <w:link w:val="citao2Char"/>
    <w:rsid w:val="00AC12A5"/>
    <w:pPr>
      <w:overflowPunct w:val="0"/>
    </w:pPr>
    <w:rPr>
      <w:szCs w:val="20"/>
      <w:lang w:eastAsia="en-US"/>
    </w:rPr>
  </w:style>
  <w:style w:type="paragraph" w:customStyle="1" w:styleId="Prembulo">
    <w:name w:val="Preâmbulo"/>
    <w:basedOn w:val="Normal"/>
    <w:link w:val="PrembuloChar"/>
    <w:rsid w:val="00AC12A5"/>
    <w:pPr>
      <w:suppressAutoHyphens w:val="0"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color w:val="auto"/>
      <w:sz w:val="20"/>
      <w:szCs w:val="20"/>
      <w:lang w:eastAsia="pt-BR"/>
    </w:rPr>
  </w:style>
  <w:style w:type="character" w:customStyle="1" w:styleId="PrembuloChar">
    <w:name w:val="Preâmbulo Char"/>
    <w:link w:val="Prembulo"/>
    <w:rsid w:val="00AC12A5"/>
    <w:rPr>
      <w:rFonts w:ascii="Arial" w:eastAsia="Arial" w:hAnsi="Arial" w:cs="Arial"/>
      <w:bCs/>
    </w:rPr>
  </w:style>
  <w:style w:type="character" w:customStyle="1" w:styleId="MenoPendente5">
    <w:name w:val="Menção Pendente5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itao2Char">
    <w:name w:val="citação 2 Char"/>
    <w:link w:val="citao2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rsid w:val="00AC12A5"/>
    <w:pPr>
      <w:keepLines/>
      <w:numPr>
        <w:numId w:val="0"/>
      </w:numPr>
      <w:tabs>
        <w:tab w:val="left" w:pos="0"/>
      </w:tabs>
      <w:suppressAutoHyphens w:val="0"/>
      <w:spacing w:before="240" w:line="259" w:lineRule="auto"/>
      <w:jc w:val="left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C12A5"/>
    <w:pPr>
      <w:tabs>
        <w:tab w:val="left" w:pos="426"/>
        <w:tab w:val="right" w:leader="dot" w:pos="9628"/>
      </w:tabs>
      <w:suppressAutoHyphens w:val="0"/>
      <w:spacing w:after="100"/>
    </w:pPr>
    <w:rPr>
      <w:rFonts w:ascii="Arial" w:hAnsi="Arial" w:cs="Tahoma"/>
      <w:color w:val="auto"/>
      <w:sz w:val="20"/>
      <w:lang w:eastAsia="pt-BR"/>
    </w:rPr>
  </w:style>
  <w:style w:type="character" w:customStyle="1" w:styleId="MenoPendente6">
    <w:name w:val="Menção Pendente6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f01">
    <w:name w:val="cf01"/>
    <w:rsid w:val="00AC12A5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cf11">
    <w:name w:val="cf11"/>
    <w:rsid w:val="00AC12A5"/>
    <w:rPr>
      <w:rFonts w:ascii="Segoe UI" w:hAnsi="Segoe UI" w:cs="Segoe UI" w:hint="default"/>
      <w:b/>
      <w:bCs/>
      <w:sz w:val="18"/>
      <w:szCs w:val="18"/>
      <w:u w:val="single"/>
    </w:rPr>
  </w:style>
  <w:style w:type="paragraph" w:customStyle="1" w:styleId="Nvel3">
    <w:name w:val="Nível 3"/>
    <w:basedOn w:val="Nvel3-R"/>
    <w:link w:val="Nvel3Char"/>
    <w:qFormat/>
    <w:rsid w:val="00533F42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533F42"/>
    <w:pPr>
      <w:numPr>
        <w:ilvl w:val="0"/>
        <w:numId w:val="0"/>
      </w:numPr>
      <w:ind w:left="567"/>
    </w:pPr>
  </w:style>
  <w:style w:type="character" w:customStyle="1" w:styleId="Nvel3Char">
    <w:name w:val="Nível 3 Char"/>
    <w:link w:val="Nvel3"/>
    <w:rsid w:val="00533F42"/>
    <w:rPr>
      <w:rFonts w:ascii="Arial" w:hAnsi="Arial" w:cs="Arial"/>
    </w:rPr>
  </w:style>
  <w:style w:type="paragraph" w:customStyle="1" w:styleId="SubTitNN">
    <w:name w:val="SubTitNN"/>
    <w:basedOn w:val="Normal"/>
    <w:link w:val="SubTitNNChar"/>
    <w:qFormat/>
    <w:rsid w:val="00533F42"/>
    <w:pPr>
      <w:suppressAutoHyphens w:val="0"/>
      <w:spacing w:before="240" w:after="120" w:line="276" w:lineRule="auto"/>
      <w:jc w:val="both"/>
    </w:pPr>
    <w:rPr>
      <w:rFonts w:ascii="Arial" w:hAnsi="Arial" w:cs="Arial"/>
      <w:b/>
      <w:bCs/>
      <w:iCs/>
      <w:color w:val="auto"/>
      <w:sz w:val="20"/>
      <w:szCs w:val="20"/>
      <w:lang w:eastAsia="pt-BR"/>
    </w:rPr>
  </w:style>
  <w:style w:type="character" w:customStyle="1" w:styleId="Nvel4Char">
    <w:name w:val="Nível 4 Char"/>
    <w:link w:val="Nvel4"/>
    <w:rsid w:val="00533F42"/>
    <w:rPr>
      <w:rFonts w:ascii="Arial" w:hAnsi="Arial" w:cs="Arial"/>
    </w:rPr>
  </w:style>
  <w:style w:type="character" w:customStyle="1" w:styleId="SubTitNNChar">
    <w:name w:val="SubTitNN Char"/>
    <w:link w:val="SubTitNN"/>
    <w:rsid w:val="00533F42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</Pages>
  <Words>212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Links>
    <vt:vector size="822" baseType="variant">
      <vt:variant>
        <vt:i4>1900624</vt:i4>
      </vt:variant>
      <vt:variant>
        <vt:i4>450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1900624</vt:i4>
      </vt:variant>
      <vt:variant>
        <vt:i4>447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262185</vt:i4>
      </vt:variant>
      <vt:variant>
        <vt:i4>444</vt:i4>
      </vt:variant>
      <vt:variant>
        <vt:i4>0</vt:i4>
      </vt:variant>
      <vt:variant>
        <vt:i4>5</vt:i4>
      </vt:variant>
      <vt:variant>
        <vt:lpwstr>https://www.planalto.gov.br/ccivil_03/leis/l8078.htm</vt:lpwstr>
      </vt:variant>
      <vt:variant>
        <vt:lpwstr/>
      </vt:variant>
      <vt:variant>
        <vt:i4>7209071</vt:i4>
      </vt:variant>
      <vt:variant>
        <vt:i4>441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438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435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5767233</vt:i4>
      </vt:variant>
      <vt:variant>
        <vt:i4>432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http://www.legislacao.sp.gov.br/legislacao/dg280202.nsf/ae9f9e0701e533aa032572e6006cf5fd/0cf4bc084e49b505032573d000509b17?OpenDocument&amp;Highlight=0,12.799</vt:lpwstr>
      </vt:variant>
      <vt:variant>
        <vt:lpwstr/>
      </vt:variant>
      <vt:variant>
        <vt:i4>7209071</vt:i4>
      </vt:variant>
      <vt:variant>
        <vt:i4>426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6684778</vt:i4>
      </vt:variant>
      <vt:variant>
        <vt:i4>399</vt:i4>
      </vt:variant>
      <vt:variant>
        <vt:i4>0</vt:i4>
      </vt:variant>
      <vt:variant>
        <vt:i4>5</vt:i4>
      </vt:variant>
      <vt:variant>
        <vt:lpwstr>https://www.planalto.gov.br/ccivil_03/_Ato2023-2026/2023/Decreto/D11462.htm</vt:lpwstr>
      </vt:variant>
      <vt:variant>
        <vt:lpwstr/>
      </vt:variant>
      <vt:variant>
        <vt:i4>851990</vt:i4>
      </vt:variant>
      <vt:variant>
        <vt:i4>396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7209071</vt:i4>
      </vt:variant>
      <vt:variant>
        <vt:i4>393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6619239</vt:i4>
      </vt:variant>
      <vt:variant>
        <vt:i4>390</vt:i4>
      </vt:variant>
      <vt:variant>
        <vt:i4>0</vt:i4>
      </vt:variant>
      <vt:variant>
        <vt:i4>5</vt:i4>
      </vt:variant>
      <vt:variant>
        <vt:lpwstr>https://www.planalto.gov.br/ccivil_03/_Ato2015-2018/2017/Lei/L13467.htm</vt:lpwstr>
      </vt:variant>
      <vt:variant>
        <vt:lpwstr/>
      </vt:variant>
      <vt:variant>
        <vt:i4>327713</vt:i4>
      </vt:variant>
      <vt:variant>
        <vt:i4>387</vt:i4>
      </vt:variant>
      <vt:variant>
        <vt:i4>0</vt:i4>
      </vt:variant>
      <vt:variant>
        <vt:i4>5</vt:i4>
      </vt:variant>
      <vt:variant>
        <vt:lpwstr>https://www.planalto.gov.br/ccivil_03/Leis/L6019.htm</vt:lpwstr>
      </vt:variant>
      <vt:variant>
        <vt:lpwstr/>
      </vt:variant>
      <vt:variant>
        <vt:i4>2162759</vt:i4>
      </vt:variant>
      <vt:variant>
        <vt:i4>384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6225944</vt:i4>
      </vt:variant>
      <vt:variant>
        <vt:i4>381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http://www.legislacao.sp.gov.br/legislacao/dg280202.nsf/ae9f9e0701e533aa032572e6006cf5fd/3c36395bd80d86b2032573250051e6c9?OpenDocument&amp;Highlight=0,12.684</vt:lpwstr>
      </vt:variant>
      <vt:variant>
        <vt:lpwstr/>
      </vt:variant>
      <vt:variant>
        <vt:i4>5636161</vt:i4>
      </vt:variant>
      <vt:variant>
        <vt:i4>378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375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5636161</vt:i4>
      </vt:variant>
      <vt:variant>
        <vt:i4>372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369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2162759</vt:i4>
      </vt:variant>
      <vt:variant>
        <vt:i4>366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2162803</vt:i4>
      </vt:variant>
      <vt:variant>
        <vt:i4>363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7209071</vt:i4>
      </vt:variant>
      <vt:variant>
        <vt:i4>360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357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354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351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348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6684774</vt:i4>
      </vt:variant>
      <vt:variant>
        <vt:i4>345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/>
      </vt:variant>
      <vt:variant>
        <vt:i4>7209071</vt:i4>
      </vt:variant>
      <vt:variant>
        <vt:i4>342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2687217</vt:i4>
      </vt:variant>
      <vt:variant>
        <vt:i4>327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324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321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2031701</vt:i4>
      </vt:variant>
      <vt:variant>
        <vt:i4>318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7209071</vt:i4>
      </vt:variant>
      <vt:variant>
        <vt:i4>315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312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309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2949219</vt:i4>
      </vt:variant>
      <vt:variant>
        <vt:i4>306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851990</vt:i4>
      </vt:variant>
      <vt:variant>
        <vt:i4>303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300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297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294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5242903</vt:i4>
      </vt:variant>
      <vt:variant>
        <vt:i4>288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2097176</vt:i4>
      </vt:variant>
      <vt:variant>
        <vt:i4>285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2949219</vt:i4>
      </vt:variant>
      <vt:variant>
        <vt:i4>282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7209071</vt:i4>
      </vt:variant>
      <vt:variant>
        <vt:i4>279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276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7209071</vt:i4>
      </vt:variant>
      <vt:variant>
        <vt:i4>273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270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851990</vt:i4>
      </vt:variant>
      <vt:variant>
        <vt:i4>261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255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249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5636119</vt:i4>
      </vt:variant>
      <vt:variant>
        <vt:i4>246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243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2097205</vt:i4>
      </vt:variant>
      <vt:variant>
        <vt:i4>240</vt:i4>
      </vt:variant>
      <vt:variant>
        <vt:i4>0</vt:i4>
      </vt:variant>
      <vt:variant>
        <vt:i4>5</vt:i4>
      </vt:variant>
      <vt:variant>
        <vt:lpwstr>https://www.tce.sp.gov.br/apenados</vt:lpwstr>
      </vt:variant>
      <vt:variant>
        <vt:lpwstr/>
      </vt:variant>
      <vt:variant>
        <vt:i4>2818111</vt:i4>
      </vt:variant>
      <vt:variant>
        <vt:i4>237</vt:i4>
      </vt:variant>
      <vt:variant>
        <vt:i4>0</vt:i4>
      </vt:variant>
      <vt:variant>
        <vt:i4>5</vt:i4>
      </vt:variant>
      <vt:variant>
        <vt:lpwstr>http://www.esancoes.sp.gov.br/</vt:lpwstr>
      </vt:variant>
      <vt:variant>
        <vt:lpwstr/>
      </vt:variant>
      <vt:variant>
        <vt:i4>1114176</vt:i4>
      </vt:variant>
      <vt:variant>
        <vt:i4>234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917571</vt:i4>
      </vt:variant>
      <vt:variant>
        <vt:i4>231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917571</vt:i4>
      </vt:variant>
      <vt:variant>
        <vt:i4>228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2752611</vt:i4>
      </vt:variant>
      <vt:variant>
        <vt:i4>225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7209071</vt:i4>
      </vt:variant>
      <vt:variant>
        <vt:i4>219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7209071</vt:i4>
      </vt:variant>
      <vt:variant>
        <vt:i4>210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207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4915244</vt:i4>
      </vt:variant>
      <vt:variant>
        <vt:i4>204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2162759</vt:i4>
      </vt:variant>
      <vt:variant>
        <vt:i4>201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1441853</vt:i4>
      </vt:variant>
      <vt:variant>
        <vt:i4>198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852025</vt:i4>
      </vt:variant>
      <vt:variant>
        <vt:i4>195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6881398</vt:i4>
      </vt:variant>
      <vt:variant>
        <vt:i4>186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183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174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168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165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1966276</vt:i4>
      </vt:variant>
      <vt:variant>
        <vt:i4>162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159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7012448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2752611</vt:i4>
      </vt:variant>
      <vt:variant>
        <vt:i4>150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144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2097176</vt:i4>
      </vt:variant>
      <vt:variant>
        <vt:i4>141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7209071</vt:i4>
      </vt:variant>
      <vt:variant>
        <vt:i4>138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1245380</vt:i4>
      </vt:variant>
      <vt:variant>
        <vt:i4>132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8126530</vt:i4>
      </vt:variant>
      <vt:variant>
        <vt:i4>129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7209071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120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7209071</vt:i4>
      </vt:variant>
      <vt:variant>
        <vt:i4>111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108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852025</vt:i4>
      </vt:variant>
      <vt:variant>
        <vt:i4>105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589855</vt:i4>
      </vt:variant>
      <vt:variant>
        <vt:i4>99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7471209</vt:i4>
      </vt:variant>
      <vt:variant>
        <vt:i4>96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851990</vt:i4>
      </vt:variant>
      <vt:variant>
        <vt:i4>93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6881398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1703984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_Toc135469236</vt:lpwstr>
      </vt:variant>
      <vt:variant>
        <vt:i4>1703984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_Toc135469235</vt:lpwstr>
      </vt:variant>
      <vt:variant>
        <vt:i4>1703984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_Toc135469234</vt:lpwstr>
      </vt:variant>
      <vt:variant>
        <vt:i4>1703984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_Toc135469233</vt:lpwstr>
      </vt:variant>
      <vt:variant>
        <vt:i4>1703984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_Toc135469232</vt:lpwstr>
      </vt:variant>
      <vt:variant>
        <vt:i4>1703984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_Toc135469231</vt:lpwstr>
      </vt:variant>
      <vt:variant>
        <vt:i4>1703984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_Toc135469230</vt:lpwstr>
      </vt:variant>
      <vt:variant>
        <vt:i4>1769520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_Toc135469229</vt:lpwstr>
      </vt:variant>
      <vt:variant>
        <vt:i4>1769520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_Toc135469228</vt:lpwstr>
      </vt:variant>
      <vt:variant>
        <vt:i4>1769520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_Toc135469227</vt:lpwstr>
      </vt:variant>
      <vt:variant>
        <vt:i4>1769520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_Toc135469226</vt:lpwstr>
      </vt:variant>
      <vt:variant>
        <vt:i4>1769520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_Toc135469225</vt:lpwstr>
      </vt:variant>
      <vt:variant>
        <vt:i4>1769520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_Toc135469224</vt:lpwstr>
      </vt:variant>
      <vt:variant>
        <vt:i4>1769520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_Toc135469223</vt:lpwstr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</vt:lpwstr>
      </vt:variant>
      <vt:variant>
        <vt:lpwstr/>
      </vt:variant>
      <vt:variant>
        <vt:i4>8978518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Patrimonio</dc:creator>
  <cp:keywords/>
  <cp:lastModifiedBy>Isabela da Silva Ultramari</cp:lastModifiedBy>
  <cp:revision>193</cp:revision>
  <cp:lastPrinted>2024-10-01T12:38:00Z</cp:lastPrinted>
  <dcterms:created xsi:type="dcterms:W3CDTF">2024-04-19T16:40:00Z</dcterms:created>
  <dcterms:modified xsi:type="dcterms:W3CDTF">2025-07-21T18:30:00Z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CE9C0575C51545ABAB3A2248B4B21A15</vt:lpwstr>
  </property>
  <property fmtid="{D5CDD505-2E9C-101B-9397-08002B2CF9AE}" pid="3" name="KSOProductBuildVer">
    <vt:lpwstr>1046-11.2.0.11130</vt:lpwstr>
  </property>
</Properties>
</file>